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6F9CF2" w14:textId="77777777" w:rsidR="00511CB9" w:rsidRPr="007408C2" w:rsidRDefault="00511CB9" w:rsidP="002322DC">
      <w:pPr>
        <w:rPr>
          <w:rFonts w:ascii="Calibri" w:hAnsi="Calibri" w:cs="Calibri"/>
          <w:bCs/>
          <w:color w:val="auto"/>
          <w:sz w:val="22"/>
          <w:szCs w:val="22"/>
        </w:rPr>
      </w:pPr>
    </w:p>
    <w:p w14:paraId="14E4C556" w14:textId="77CA2624" w:rsidR="00511CB9" w:rsidRPr="007408C2" w:rsidRDefault="00EE3092" w:rsidP="002322DC">
      <w:pPr>
        <w:autoSpaceDE w:val="0"/>
        <w:autoSpaceDN w:val="0"/>
        <w:adjustRightInd w:val="0"/>
        <w:jc w:val="center"/>
        <w:rPr>
          <w:rFonts w:ascii="Calibri" w:hAnsi="Calibri" w:cs="Arial"/>
          <w:b/>
          <w:bCs/>
          <w:color w:val="auto"/>
          <w:sz w:val="22"/>
          <w:szCs w:val="22"/>
        </w:rPr>
      </w:pPr>
      <w:r w:rsidRPr="007408C2">
        <w:rPr>
          <w:rFonts w:ascii="Calibri" w:hAnsi="Calibri" w:cs="Arial"/>
          <w:b/>
          <w:bCs/>
          <w:color w:val="auto"/>
          <w:sz w:val="22"/>
          <w:szCs w:val="22"/>
        </w:rPr>
        <w:t>UMOWA NR …..</w:t>
      </w:r>
      <w:r w:rsidR="00C0773F" w:rsidRPr="007408C2">
        <w:rPr>
          <w:rFonts w:ascii="Calibri" w:hAnsi="Calibri" w:cs="Arial"/>
          <w:b/>
          <w:bCs/>
          <w:color w:val="auto"/>
          <w:sz w:val="22"/>
          <w:szCs w:val="22"/>
        </w:rPr>
        <w:t>/202</w:t>
      </w:r>
      <w:r w:rsidR="002D64CE" w:rsidRPr="007408C2">
        <w:rPr>
          <w:rFonts w:ascii="Calibri" w:hAnsi="Calibri" w:cs="Arial"/>
          <w:b/>
          <w:bCs/>
          <w:color w:val="auto"/>
          <w:sz w:val="22"/>
          <w:szCs w:val="22"/>
        </w:rPr>
        <w:t>5</w:t>
      </w:r>
      <w:r w:rsidR="00511CB9" w:rsidRPr="007408C2">
        <w:rPr>
          <w:rFonts w:ascii="Calibri" w:hAnsi="Calibri" w:cs="Arial"/>
          <w:b/>
          <w:bCs/>
          <w:color w:val="auto"/>
          <w:sz w:val="22"/>
          <w:szCs w:val="22"/>
        </w:rPr>
        <w:t>/PZP</w:t>
      </w:r>
    </w:p>
    <w:p w14:paraId="27732A6B" w14:textId="77777777" w:rsidR="00511CB9" w:rsidRPr="007408C2" w:rsidRDefault="00511CB9" w:rsidP="002322DC">
      <w:pPr>
        <w:autoSpaceDE w:val="0"/>
        <w:autoSpaceDN w:val="0"/>
        <w:adjustRightInd w:val="0"/>
        <w:jc w:val="center"/>
        <w:rPr>
          <w:rFonts w:ascii="Calibri" w:hAnsi="Calibri" w:cs="Arial"/>
          <w:b/>
          <w:bCs/>
          <w:color w:val="auto"/>
          <w:sz w:val="22"/>
          <w:szCs w:val="22"/>
        </w:rPr>
      </w:pPr>
    </w:p>
    <w:p w14:paraId="0FC07869" w14:textId="522B1BA9" w:rsidR="00511CB9" w:rsidRPr="007408C2" w:rsidRDefault="00511CB9" w:rsidP="002322DC">
      <w:pPr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 xml:space="preserve">zawarta w dniu </w:t>
      </w:r>
      <w:r w:rsidRPr="007408C2">
        <w:rPr>
          <w:rFonts w:ascii="Calibri" w:hAnsi="Calibri" w:cs="Arial"/>
          <w:b/>
          <w:color w:val="auto"/>
          <w:sz w:val="22"/>
          <w:szCs w:val="22"/>
        </w:rPr>
        <w:t>…………………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 </w:t>
      </w:r>
      <w:r w:rsidR="00991A93" w:rsidRPr="007408C2">
        <w:rPr>
          <w:rFonts w:ascii="Calibri" w:hAnsi="Calibri" w:cs="Arial"/>
          <w:b/>
          <w:color w:val="auto"/>
          <w:sz w:val="22"/>
          <w:szCs w:val="22"/>
        </w:rPr>
        <w:t>2</w:t>
      </w:r>
      <w:r w:rsidR="00CF3568" w:rsidRPr="007408C2">
        <w:rPr>
          <w:rFonts w:ascii="Calibri" w:hAnsi="Calibri" w:cs="Arial"/>
          <w:b/>
          <w:color w:val="auto"/>
          <w:sz w:val="22"/>
          <w:szCs w:val="22"/>
        </w:rPr>
        <w:t>02</w:t>
      </w:r>
      <w:r w:rsidR="002D64CE" w:rsidRPr="007408C2">
        <w:rPr>
          <w:rFonts w:ascii="Calibri" w:hAnsi="Calibri" w:cs="Arial"/>
          <w:b/>
          <w:color w:val="auto"/>
          <w:sz w:val="22"/>
          <w:szCs w:val="22"/>
        </w:rPr>
        <w:t>5</w:t>
      </w:r>
      <w:r w:rsidR="00C0773F" w:rsidRPr="007408C2">
        <w:rPr>
          <w:rFonts w:ascii="Calibri" w:hAnsi="Calibri" w:cs="Arial"/>
          <w:b/>
          <w:color w:val="auto"/>
          <w:sz w:val="22"/>
          <w:szCs w:val="22"/>
        </w:rPr>
        <w:t xml:space="preserve"> </w:t>
      </w:r>
      <w:r w:rsidRPr="007408C2">
        <w:rPr>
          <w:rFonts w:ascii="Calibri" w:hAnsi="Calibri" w:cs="Arial"/>
          <w:b/>
          <w:color w:val="auto"/>
          <w:sz w:val="22"/>
          <w:szCs w:val="22"/>
        </w:rPr>
        <w:t xml:space="preserve">r. </w:t>
      </w:r>
      <w:r w:rsidRPr="007408C2">
        <w:rPr>
          <w:rFonts w:ascii="Calibri" w:hAnsi="Calibri" w:cs="Arial"/>
          <w:color w:val="auto"/>
          <w:sz w:val="22"/>
          <w:szCs w:val="22"/>
        </w:rPr>
        <w:t>w Nowym Sączu pomiędzy:</w:t>
      </w:r>
    </w:p>
    <w:p w14:paraId="65D8097E" w14:textId="27D3F643" w:rsidR="00511CB9" w:rsidRPr="007408C2" w:rsidRDefault="00976CD5" w:rsidP="002322DC">
      <w:pPr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b/>
          <w:color w:val="auto"/>
          <w:sz w:val="22"/>
          <w:szCs w:val="22"/>
        </w:rPr>
        <w:t>Akademią</w:t>
      </w:r>
      <w:r w:rsidR="00EE3092" w:rsidRPr="007408C2">
        <w:rPr>
          <w:rFonts w:ascii="Calibri" w:hAnsi="Calibri" w:cs="Arial"/>
          <w:b/>
          <w:color w:val="auto"/>
          <w:sz w:val="22"/>
          <w:szCs w:val="22"/>
        </w:rPr>
        <w:t xml:space="preserve"> Nauk Stosowanych</w:t>
      </w:r>
      <w:r w:rsidR="00511CB9" w:rsidRPr="007408C2">
        <w:rPr>
          <w:rFonts w:ascii="Calibri" w:hAnsi="Calibri" w:cs="Arial"/>
          <w:b/>
          <w:color w:val="auto"/>
          <w:sz w:val="22"/>
          <w:szCs w:val="22"/>
        </w:rPr>
        <w:t xml:space="preserve"> w Nowym Sączu</w:t>
      </w:r>
    </w:p>
    <w:p w14:paraId="2BF10D34" w14:textId="70ED477F" w:rsidR="00511CB9" w:rsidRPr="007408C2" w:rsidRDefault="007072CE" w:rsidP="002322DC">
      <w:pPr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eastAsia="TimesNewRoman" w:hAnsi="Calibri" w:cs="Arial"/>
          <w:color w:val="auto"/>
          <w:sz w:val="22"/>
          <w:szCs w:val="22"/>
        </w:rPr>
        <w:t xml:space="preserve">z siedzibą w Nowym Sączu, </w:t>
      </w:r>
      <w:r w:rsidR="00511CB9" w:rsidRPr="007408C2">
        <w:rPr>
          <w:rFonts w:ascii="Calibri" w:eastAsia="TimesNewRoman" w:hAnsi="Calibri" w:cs="Arial"/>
          <w:color w:val="auto"/>
          <w:sz w:val="22"/>
          <w:szCs w:val="22"/>
        </w:rPr>
        <w:t xml:space="preserve">ul. </w:t>
      </w:r>
      <w:r w:rsidR="006856B8" w:rsidRPr="007408C2">
        <w:rPr>
          <w:rFonts w:ascii="Calibri" w:eastAsia="TimesNewRoman" w:hAnsi="Calibri" w:cs="Arial"/>
          <w:color w:val="auto"/>
          <w:sz w:val="22"/>
          <w:szCs w:val="22"/>
        </w:rPr>
        <w:t xml:space="preserve">Stanisława </w:t>
      </w:r>
      <w:r w:rsidR="00511CB9" w:rsidRPr="007408C2">
        <w:rPr>
          <w:rFonts w:ascii="Calibri" w:eastAsia="TimesNewRoman" w:hAnsi="Calibri" w:cs="Arial"/>
          <w:color w:val="auto"/>
          <w:sz w:val="22"/>
          <w:szCs w:val="22"/>
        </w:rPr>
        <w:t>Staszica 1, 33-300 Nowy Sącz,</w:t>
      </w:r>
    </w:p>
    <w:p w14:paraId="599442FB" w14:textId="460631FD" w:rsidR="00511CB9" w:rsidRPr="007408C2" w:rsidRDefault="00884A06" w:rsidP="002322DC">
      <w:pPr>
        <w:jc w:val="both"/>
        <w:rPr>
          <w:rFonts w:ascii="Calibri" w:hAnsi="Calibri" w:cs="Arial"/>
          <w:snapToGrid w:val="0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 xml:space="preserve">posiadającą </w:t>
      </w:r>
      <w:r w:rsidR="00511CB9" w:rsidRPr="007408C2">
        <w:rPr>
          <w:rFonts w:ascii="Calibri" w:hAnsi="Calibri" w:cs="Arial"/>
          <w:color w:val="auto"/>
          <w:sz w:val="22"/>
          <w:szCs w:val="22"/>
        </w:rPr>
        <w:t xml:space="preserve">NIP: </w:t>
      </w:r>
      <w:r w:rsidRPr="007408C2">
        <w:rPr>
          <w:rFonts w:ascii="Calibri" w:hAnsi="Calibri" w:cs="Arial"/>
          <w:snapToGrid w:val="0"/>
          <w:color w:val="auto"/>
          <w:sz w:val="22"/>
          <w:szCs w:val="22"/>
        </w:rPr>
        <w:t>73425598</w:t>
      </w:r>
      <w:r w:rsidR="00511CB9" w:rsidRPr="007408C2">
        <w:rPr>
          <w:rFonts w:ascii="Calibri" w:hAnsi="Calibri" w:cs="Arial"/>
          <w:snapToGrid w:val="0"/>
          <w:color w:val="auto"/>
          <w:sz w:val="22"/>
          <w:szCs w:val="22"/>
        </w:rPr>
        <w:t xml:space="preserve">20, REGON: 491861240, </w:t>
      </w:r>
    </w:p>
    <w:p w14:paraId="7A57C07E" w14:textId="28A95B58" w:rsidR="00E72551" w:rsidRPr="007408C2" w:rsidRDefault="00E72551" w:rsidP="009B6317">
      <w:pPr>
        <w:tabs>
          <w:tab w:val="left" w:pos="8110"/>
        </w:tabs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reprezentowaną przez:</w:t>
      </w:r>
      <w:r w:rsidR="009B6317" w:rsidRPr="007408C2">
        <w:rPr>
          <w:rFonts w:ascii="Calibri" w:hAnsi="Calibri" w:cs="Arial"/>
          <w:color w:val="auto"/>
          <w:sz w:val="22"/>
          <w:szCs w:val="22"/>
        </w:rPr>
        <w:tab/>
      </w:r>
    </w:p>
    <w:p w14:paraId="13809B89" w14:textId="2AB29550" w:rsidR="00E72551" w:rsidRPr="007408C2" w:rsidRDefault="00E72551" w:rsidP="00E72551">
      <w:pPr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b/>
          <w:color w:val="auto"/>
          <w:sz w:val="22"/>
          <w:szCs w:val="22"/>
        </w:rPr>
        <w:t>JM dr. hab. i</w:t>
      </w:r>
      <w:r w:rsidR="0010552C" w:rsidRPr="007408C2">
        <w:rPr>
          <w:rFonts w:ascii="Calibri" w:hAnsi="Calibri" w:cs="Arial"/>
          <w:b/>
          <w:color w:val="auto"/>
          <w:sz w:val="22"/>
          <w:szCs w:val="22"/>
        </w:rPr>
        <w:t xml:space="preserve">nż. </w:t>
      </w:r>
      <w:r w:rsidR="00267423" w:rsidRPr="007408C2">
        <w:rPr>
          <w:rFonts w:ascii="Calibri" w:hAnsi="Calibri" w:cs="Arial"/>
          <w:b/>
          <w:color w:val="auto"/>
          <w:sz w:val="22"/>
          <w:szCs w:val="22"/>
        </w:rPr>
        <w:t xml:space="preserve">Józefa </w:t>
      </w:r>
      <w:proofErr w:type="spellStart"/>
      <w:r w:rsidR="00267423" w:rsidRPr="007408C2">
        <w:rPr>
          <w:rFonts w:ascii="Calibri" w:hAnsi="Calibri" w:cs="Arial"/>
          <w:b/>
          <w:color w:val="auto"/>
          <w:sz w:val="22"/>
          <w:szCs w:val="22"/>
        </w:rPr>
        <w:t>Ciułę</w:t>
      </w:r>
      <w:proofErr w:type="spellEnd"/>
      <w:r w:rsidR="0010552C" w:rsidRPr="007408C2">
        <w:rPr>
          <w:rFonts w:ascii="Calibri" w:hAnsi="Calibri" w:cs="Arial"/>
          <w:b/>
          <w:color w:val="auto"/>
          <w:sz w:val="22"/>
          <w:szCs w:val="22"/>
        </w:rPr>
        <w:t>, prof. ANS</w:t>
      </w:r>
      <w:r w:rsidRPr="007408C2">
        <w:rPr>
          <w:rFonts w:ascii="Calibri" w:hAnsi="Calibri" w:cs="Arial"/>
          <w:b/>
          <w:color w:val="auto"/>
          <w:sz w:val="22"/>
          <w:szCs w:val="22"/>
        </w:rPr>
        <w:t xml:space="preserve"> - Rektora</w:t>
      </w:r>
      <w:r w:rsidRPr="007408C2">
        <w:rPr>
          <w:rFonts w:ascii="Calibri" w:hAnsi="Calibri" w:cs="Arial"/>
          <w:color w:val="auto"/>
          <w:sz w:val="22"/>
          <w:szCs w:val="22"/>
        </w:rPr>
        <w:t>,</w:t>
      </w:r>
    </w:p>
    <w:p w14:paraId="47DB90B0" w14:textId="77DB0837" w:rsidR="00E72551" w:rsidRPr="007408C2" w:rsidRDefault="00E72551" w:rsidP="00E72551">
      <w:pPr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 xml:space="preserve">przy kontrasygnacie Kwestora – </w:t>
      </w:r>
      <w:r w:rsidRPr="007408C2">
        <w:rPr>
          <w:rFonts w:ascii="Calibri" w:hAnsi="Calibri" w:cs="Arial"/>
          <w:b/>
          <w:color w:val="auto"/>
          <w:sz w:val="22"/>
          <w:szCs w:val="22"/>
        </w:rPr>
        <w:t xml:space="preserve">Pani mgr </w:t>
      </w:r>
      <w:r w:rsidR="00EB75BC" w:rsidRPr="007408C2">
        <w:rPr>
          <w:rFonts w:ascii="Calibri" w:hAnsi="Calibri" w:cs="Arial"/>
          <w:b/>
          <w:color w:val="auto"/>
          <w:sz w:val="22"/>
          <w:szCs w:val="22"/>
        </w:rPr>
        <w:t>inż. Agnieszki Obrzut</w:t>
      </w:r>
      <w:r w:rsidRPr="007408C2">
        <w:rPr>
          <w:rFonts w:ascii="Calibri" w:hAnsi="Calibri" w:cs="Arial"/>
          <w:color w:val="auto"/>
          <w:sz w:val="22"/>
          <w:szCs w:val="22"/>
        </w:rPr>
        <w:t>,</w:t>
      </w:r>
    </w:p>
    <w:p w14:paraId="4D4A9970" w14:textId="77777777" w:rsidR="00E72551" w:rsidRPr="007408C2" w:rsidRDefault="00E72551" w:rsidP="00E72551">
      <w:pPr>
        <w:jc w:val="both"/>
        <w:rPr>
          <w:rFonts w:ascii="Calibri" w:hAnsi="Calibri" w:cs="Arial"/>
          <w:b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zwaną dalej „</w:t>
      </w:r>
      <w:r w:rsidRPr="007408C2">
        <w:rPr>
          <w:rFonts w:ascii="Calibri" w:hAnsi="Calibri" w:cs="Arial"/>
          <w:b/>
          <w:color w:val="auto"/>
          <w:sz w:val="22"/>
          <w:szCs w:val="22"/>
        </w:rPr>
        <w:t>Zamawiającym”</w:t>
      </w:r>
    </w:p>
    <w:p w14:paraId="6944A154" w14:textId="77777777" w:rsidR="006C6F8B" w:rsidRPr="007408C2" w:rsidRDefault="006C6F8B" w:rsidP="00E72551">
      <w:pPr>
        <w:autoSpaceDE w:val="0"/>
        <w:autoSpaceDN w:val="0"/>
        <w:adjustRightInd w:val="0"/>
        <w:rPr>
          <w:rFonts w:ascii="Calibri" w:hAnsi="Calibri" w:cs="Arial"/>
          <w:bCs/>
          <w:color w:val="auto"/>
          <w:sz w:val="22"/>
          <w:szCs w:val="22"/>
        </w:rPr>
      </w:pPr>
    </w:p>
    <w:p w14:paraId="41ED2DF0" w14:textId="5C7756AA" w:rsidR="00E72551" w:rsidRPr="007408C2" w:rsidRDefault="00E72551" w:rsidP="00E72551">
      <w:pPr>
        <w:autoSpaceDE w:val="0"/>
        <w:autoSpaceDN w:val="0"/>
        <w:adjustRightInd w:val="0"/>
        <w:rPr>
          <w:rFonts w:ascii="Calibri" w:hAnsi="Calibri" w:cs="Arial"/>
          <w:bCs/>
          <w:color w:val="auto"/>
          <w:sz w:val="22"/>
          <w:szCs w:val="22"/>
        </w:rPr>
      </w:pPr>
      <w:r w:rsidRPr="007408C2">
        <w:rPr>
          <w:rFonts w:ascii="Calibri" w:hAnsi="Calibri" w:cs="Arial"/>
          <w:bCs/>
          <w:color w:val="auto"/>
          <w:sz w:val="22"/>
          <w:szCs w:val="22"/>
        </w:rPr>
        <w:t>a</w:t>
      </w:r>
    </w:p>
    <w:p w14:paraId="2BD75268" w14:textId="77777777" w:rsidR="006C6F8B" w:rsidRPr="007408C2" w:rsidRDefault="006C6F8B" w:rsidP="00E72551">
      <w:pPr>
        <w:autoSpaceDE w:val="0"/>
        <w:autoSpaceDN w:val="0"/>
        <w:adjustRightInd w:val="0"/>
        <w:rPr>
          <w:rFonts w:ascii="Calibri" w:hAnsi="Calibri" w:cs="Arial"/>
          <w:bCs/>
          <w:color w:val="auto"/>
          <w:sz w:val="22"/>
          <w:szCs w:val="22"/>
        </w:rPr>
      </w:pPr>
    </w:p>
    <w:p w14:paraId="43081845" w14:textId="6E4017A0" w:rsidR="00E72551" w:rsidRPr="007408C2" w:rsidRDefault="00E72551" w:rsidP="00E72551">
      <w:pPr>
        <w:autoSpaceDE w:val="0"/>
        <w:autoSpaceDN w:val="0"/>
        <w:adjustRightInd w:val="0"/>
        <w:rPr>
          <w:rFonts w:ascii="Calibri" w:hAnsi="Calibri"/>
          <w:bCs/>
          <w:color w:val="auto"/>
          <w:sz w:val="22"/>
          <w:szCs w:val="22"/>
        </w:rPr>
      </w:pPr>
      <w:r w:rsidRPr="007408C2">
        <w:rPr>
          <w:rFonts w:ascii="Calibri" w:hAnsi="Calibri" w:cs="Arial"/>
          <w:bCs/>
          <w:color w:val="auto"/>
          <w:sz w:val="22"/>
          <w:szCs w:val="22"/>
        </w:rPr>
        <w:t>…………………………….. w …………………p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osługującym się numerem identyfikacyjnym NIP: </w:t>
      </w:r>
      <w:r w:rsidRPr="007408C2">
        <w:rPr>
          <w:rFonts w:ascii="Calibri" w:hAnsi="Calibri"/>
          <w:bCs/>
          <w:color w:val="auto"/>
          <w:sz w:val="22"/>
          <w:szCs w:val="22"/>
        </w:rPr>
        <w:t>…………………..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, KRS: ………………………….…,  REGON: </w:t>
      </w:r>
      <w:r w:rsidRPr="007408C2">
        <w:rPr>
          <w:rFonts w:ascii="Calibri" w:hAnsi="Calibri"/>
          <w:bCs/>
          <w:color w:val="auto"/>
          <w:sz w:val="22"/>
          <w:szCs w:val="22"/>
        </w:rPr>
        <w:t>…………………………….……..,</w:t>
      </w:r>
    </w:p>
    <w:p w14:paraId="2897DEDE" w14:textId="77777777" w:rsidR="00E72551" w:rsidRPr="007408C2" w:rsidRDefault="00E72551" w:rsidP="00E72551">
      <w:pPr>
        <w:autoSpaceDE w:val="0"/>
        <w:autoSpaceDN w:val="0"/>
        <w:adjustRightInd w:val="0"/>
        <w:rPr>
          <w:rFonts w:ascii="Calibri" w:hAnsi="Calibri"/>
          <w:bCs/>
          <w:color w:val="auto"/>
          <w:sz w:val="22"/>
          <w:szCs w:val="22"/>
        </w:rPr>
      </w:pPr>
      <w:r w:rsidRPr="007408C2">
        <w:rPr>
          <w:rFonts w:ascii="Calibri" w:hAnsi="Calibri"/>
          <w:bCs/>
          <w:color w:val="auto"/>
          <w:sz w:val="22"/>
          <w:szCs w:val="22"/>
        </w:rPr>
        <w:t>reprezentowanym przez ………………….,</w:t>
      </w:r>
    </w:p>
    <w:p w14:paraId="654DAF48" w14:textId="77777777" w:rsidR="00E72551" w:rsidRPr="007408C2" w:rsidRDefault="00E72551" w:rsidP="00E72551">
      <w:pPr>
        <w:autoSpaceDE w:val="0"/>
        <w:autoSpaceDN w:val="0"/>
        <w:adjustRightInd w:val="0"/>
        <w:rPr>
          <w:rFonts w:ascii="Calibri" w:hAnsi="Calibri" w:cs="Arial"/>
          <w:b/>
          <w:bCs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 xml:space="preserve">zwanym dalej </w:t>
      </w:r>
      <w:r w:rsidRPr="007408C2">
        <w:rPr>
          <w:rFonts w:ascii="Calibri" w:hAnsi="Calibri" w:cs="Arial"/>
          <w:b/>
          <w:bCs/>
          <w:color w:val="auto"/>
          <w:sz w:val="22"/>
          <w:szCs w:val="22"/>
        </w:rPr>
        <w:t>„Wykonawcą”</w:t>
      </w:r>
    </w:p>
    <w:p w14:paraId="704A45AE" w14:textId="77777777" w:rsidR="00E72551" w:rsidRPr="007408C2" w:rsidRDefault="00E72551" w:rsidP="00E72551">
      <w:pPr>
        <w:tabs>
          <w:tab w:val="left" w:pos="204"/>
        </w:tabs>
        <w:jc w:val="both"/>
        <w:rPr>
          <w:rFonts w:ascii="Calibri" w:hAnsi="Calibri" w:cs="Arial"/>
          <w:color w:val="auto"/>
          <w:sz w:val="22"/>
          <w:szCs w:val="22"/>
        </w:rPr>
      </w:pPr>
    </w:p>
    <w:p w14:paraId="33EB9D87" w14:textId="482B9515" w:rsidR="00511CB9" w:rsidRPr="007408C2" w:rsidRDefault="00E72551" w:rsidP="002322DC">
      <w:pPr>
        <w:jc w:val="both"/>
        <w:rPr>
          <w:rFonts w:ascii="Calibri" w:hAnsi="Calibri"/>
          <w:color w:val="auto"/>
          <w:sz w:val="22"/>
          <w:szCs w:val="22"/>
        </w:rPr>
      </w:pPr>
      <w:r w:rsidRPr="007408C2">
        <w:rPr>
          <w:rFonts w:ascii="Calibri" w:hAnsi="Calibri" w:cs="Tahoma"/>
          <w:color w:val="auto"/>
          <w:sz w:val="22"/>
          <w:szCs w:val="22"/>
        </w:rPr>
        <w:t>W wyniku przeprowadzenia postępowania o udzielenie zamówienia publicznego w trybie podstawowym w rozumieniu art. 275 pkt 1 ustawy z dnia 11 września 2019 r. - Prawo zam</w:t>
      </w:r>
      <w:r w:rsidR="00976CD5" w:rsidRPr="007408C2">
        <w:rPr>
          <w:rFonts w:ascii="Calibri" w:hAnsi="Calibri" w:cs="Tahoma"/>
          <w:color w:val="auto"/>
          <w:sz w:val="22"/>
          <w:szCs w:val="22"/>
        </w:rPr>
        <w:t>ówień publicznych (Dz. U. z 202</w:t>
      </w:r>
      <w:r w:rsidR="00B80D14" w:rsidRPr="007408C2">
        <w:rPr>
          <w:rFonts w:ascii="Calibri" w:hAnsi="Calibri" w:cs="Tahoma"/>
          <w:color w:val="auto"/>
          <w:sz w:val="22"/>
          <w:szCs w:val="22"/>
        </w:rPr>
        <w:t>4</w:t>
      </w:r>
      <w:r w:rsidR="00976CD5" w:rsidRPr="007408C2">
        <w:rPr>
          <w:rFonts w:ascii="Calibri" w:hAnsi="Calibri" w:cs="Tahoma"/>
          <w:color w:val="auto"/>
          <w:sz w:val="22"/>
          <w:szCs w:val="22"/>
        </w:rPr>
        <w:t xml:space="preserve"> r. poz. </w:t>
      </w:r>
      <w:r w:rsidR="008425B1" w:rsidRPr="007408C2">
        <w:rPr>
          <w:rFonts w:ascii="Calibri" w:hAnsi="Calibri" w:cs="Tahoma"/>
          <w:color w:val="auto"/>
          <w:sz w:val="22"/>
          <w:szCs w:val="22"/>
        </w:rPr>
        <w:t>1</w:t>
      </w:r>
      <w:r w:rsidR="00B80D14" w:rsidRPr="007408C2">
        <w:rPr>
          <w:rFonts w:ascii="Calibri" w:hAnsi="Calibri" w:cs="Tahoma"/>
          <w:color w:val="auto"/>
          <w:sz w:val="22"/>
          <w:szCs w:val="22"/>
        </w:rPr>
        <w:t>320</w:t>
      </w:r>
      <w:r w:rsidR="002E4A90" w:rsidRPr="007408C2">
        <w:rPr>
          <w:rFonts w:ascii="Calibri" w:hAnsi="Calibri" w:cs="Tahoma"/>
          <w:color w:val="auto"/>
          <w:sz w:val="22"/>
          <w:szCs w:val="22"/>
        </w:rPr>
        <w:t xml:space="preserve"> z </w:t>
      </w:r>
      <w:proofErr w:type="spellStart"/>
      <w:r w:rsidR="002E4A90" w:rsidRPr="007408C2">
        <w:rPr>
          <w:rFonts w:ascii="Calibri" w:hAnsi="Calibri" w:cs="Tahoma"/>
          <w:color w:val="auto"/>
          <w:sz w:val="22"/>
          <w:szCs w:val="22"/>
        </w:rPr>
        <w:t>późn</w:t>
      </w:r>
      <w:proofErr w:type="spellEnd"/>
      <w:r w:rsidR="002E4A90" w:rsidRPr="007408C2">
        <w:rPr>
          <w:rFonts w:ascii="Calibri" w:hAnsi="Calibri" w:cs="Tahoma"/>
          <w:color w:val="auto"/>
          <w:sz w:val="22"/>
          <w:szCs w:val="22"/>
        </w:rPr>
        <w:t>. zm.</w:t>
      </w:r>
      <w:r w:rsidRPr="007408C2">
        <w:rPr>
          <w:rFonts w:ascii="Calibri" w:hAnsi="Calibri" w:cs="Tahoma"/>
          <w:color w:val="auto"/>
          <w:sz w:val="22"/>
          <w:szCs w:val="22"/>
        </w:rPr>
        <w:t>)</w:t>
      </w:r>
      <w:r w:rsidRPr="007408C2">
        <w:rPr>
          <w:rFonts w:ascii="Calibri" w:hAnsi="Calibri"/>
          <w:color w:val="auto"/>
          <w:sz w:val="22"/>
          <w:szCs w:val="22"/>
        </w:rPr>
        <w:t xml:space="preserve">, zwanej dalej „PZP”, </w:t>
      </w:r>
      <w:r w:rsidRPr="007408C2">
        <w:rPr>
          <w:rFonts w:ascii="Calibri" w:hAnsi="Calibri" w:cs="Tahoma"/>
          <w:color w:val="auto"/>
          <w:sz w:val="22"/>
          <w:szCs w:val="22"/>
        </w:rPr>
        <w:t xml:space="preserve">Strony zawierają Umowę o następującej treści: </w:t>
      </w:r>
    </w:p>
    <w:p w14:paraId="78A77984" w14:textId="77777777" w:rsidR="008425B1" w:rsidRPr="007408C2" w:rsidRDefault="008425B1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</w:p>
    <w:p w14:paraId="270AEDCC" w14:textId="668E3581" w:rsidR="00B46992" w:rsidRPr="007408C2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7408C2">
        <w:rPr>
          <w:rFonts w:ascii="Calibri" w:hAnsi="Calibri" w:cs="Arial"/>
          <w:b/>
          <w:color w:val="auto"/>
          <w:sz w:val="22"/>
          <w:szCs w:val="22"/>
        </w:rPr>
        <w:t>Przedmiot Umowy</w:t>
      </w:r>
    </w:p>
    <w:p w14:paraId="69517C41" w14:textId="77777777" w:rsidR="00B46992" w:rsidRPr="007408C2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7408C2">
        <w:rPr>
          <w:rFonts w:ascii="Calibri" w:hAnsi="Calibri" w:cs="Arial"/>
          <w:b/>
          <w:color w:val="auto"/>
          <w:sz w:val="22"/>
          <w:szCs w:val="22"/>
        </w:rPr>
        <w:t>§ 1</w:t>
      </w:r>
    </w:p>
    <w:p w14:paraId="52967FC1" w14:textId="0450A026" w:rsidR="00614455" w:rsidRPr="007408C2" w:rsidRDefault="00A1413E" w:rsidP="006C3E7D">
      <w:pPr>
        <w:numPr>
          <w:ilvl w:val="0"/>
          <w:numId w:val="3"/>
        </w:numPr>
        <w:jc w:val="both"/>
        <w:rPr>
          <w:rFonts w:ascii="Calibri" w:eastAsia="TimesNewRoman" w:hAnsi="Calibri" w:cs="Arial"/>
          <w:bCs/>
          <w:i/>
          <w:color w:val="auto"/>
          <w:sz w:val="22"/>
          <w:szCs w:val="22"/>
        </w:rPr>
      </w:pPr>
      <w:r w:rsidRPr="007408C2">
        <w:rPr>
          <w:rFonts w:ascii="Calibri" w:hAnsi="Calibri"/>
          <w:bCs/>
          <w:color w:val="auto"/>
          <w:sz w:val="22"/>
          <w:szCs w:val="22"/>
        </w:rPr>
        <w:t xml:space="preserve">Zamawiający zamawia, a Wykonawca zobowiązuje się do </w:t>
      </w:r>
      <w:r w:rsidR="00EE3092" w:rsidRPr="007408C2">
        <w:rPr>
          <w:rFonts w:ascii="Calibri" w:hAnsi="Calibri"/>
          <w:b/>
          <w:bCs/>
          <w:color w:val="auto"/>
          <w:sz w:val="22"/>
          <w:szCs w:val="22"/>
        </w:rPr>
        <w:t xml:space="preserve">dostarczenia </w:t>
      </w:r>
      <w:r w:rsidR="002B7A1D" w:rsidRPr="007408C2">
        <w:rPr>
          <w:rFonts w:ascii="Calibri" w:hAnsi="Calibri"/>
          <w:b/>
          <w:bCs/>
          <w:color w:val="auto"/>
          <w:sz w:val="22"/>
          <w:szCs w:val="22"/>
        </w:rPr>
        <w:t xml:space="preserve">i montażu </w:t>
      </w:r>
      <w:r w:rsidR="00DB242A" w:rsidRPr="007408C2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mebli dla </w:t>
      </w:r>
      <w:r w:rsidR="00EB75BC" w:rsidRPr="007408C2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  <w:r w:rsidR="00976CD5" w:rsidRPr="007408C2">
        <w:rPr>
          <w:rFonts w:ascii="Calibri" w:hAnsi="Calibri"/>
          <w:b/>
          <w:bCs/>
          <w:color w:val="auto"/>
          <w:sz w:val="22"/>
          <w:szCs w:val="22"/>
        </w:rPr>
        <w:t>A</w:t>
      </w:r>
      <w:r w:rsidR="00D40F30" w:rsidRPr="007408C2">
        <w:rPr>
          <w:rFonts w:ascii="Calibri" w:hAnsi="Calibri"/>
          <w:b/>
          <w:bCs/>
          <w:color w:val="auto"/>
          <w:sz w:val="22"/>
          <w:szCs w:val="22"/>
        </w:rPr>
        <w:t xml:space="preserve">kademii </w:t>
      </w:r>
      <w:r w:rsidR="00976CD5" w:rsidRPr="007408C2">
        <w:rPr>
          <w:rFonts w:ascii="Calibri" w:hAnsi="Calibri"/>
          <w:b/>
          <w:bCs/>
          <w:color w:val="auto"/>
          <w:sz w:val="22"/>
          <w:szCs w:val="22"/>
        </w:rPr>
        <w:t>N</w:t>
      </w:r>
      <w:r w:rsidR="00D40F30" w:rsidRPr="007408C2">
        <w:rPr>
          <w:rFonts w:ascii="Calibri" w:hAnsi="Calibri"/>
          <w:b/>
          <w:bCs/>
          <w:color w:val="auto"/>
          <w:sz w:val="22"/>
          <w:szCs w:val="22"/>
        </w:rPr>
        <w:t xml:space="preserve">auk </w:t>
      </w:r>
      <w:r w:rsidR="00976CD5" w:rsidRPr="007408C2">
        <w:rPr>
          <w:rFonts w:ascii="Calibri" w:hAnsi="Calibri"/>
          <w:b/>
          <w:bCs/>
          <w:color w:val="auto"/>
          <w:sz w:val="22"/>
          <w:szCs w:val="22"/>
        </w:rPr>
        <w:t>S</w:t>
      </w:r>
      <w:r w:rsidR="00D40F30" w:rsidRPr="007408C2">
        <w:rPr>
          <w:rFonts w:ascii="Calibri" w:hAnsi="Calibri"/>
          <w:b/>
          <w:bCs/>
          <w:color w:val="auto"/>
          <w:sz w:val="22"/>
          <w:szCs w:val="22"/>
        </w:rPr>
        <w:t>tosowanych</w:t>
      </w:r>
      <w:r w:rsidR="00976CD5" w:rsidRPr="007408C2">
        <w:rPr>
          <w:rFonts w:ascii="Calibri" w:hAnsi="Calibri"/>
          <w:b/>
          <w:bCs/>
          <w:color w:val="auto"/>
          <w:sz w:val="22"/>
          <w:szCs w:val="22"/>
        </w:rPr>
        <w:t xml:space="preserve"> w Nowym Sączu</w:t>
      </w:r>
      <w:r w:rsidR="0010552C" w:rsidRPr="007408C2">
        <w:rPr>
          <w:rFonts w:ascii="Calibri" w:hAnsi="Calibri"/>
          <w:bCs/>
          <w:color w:val="auto"/>
          <w:sz w:val="22"/>
          <w:szCs w:val="22"/>
        </w:rPr>
        <w:t xml:space="preserve">, zwanych dalej „meblami”, </w:t>
      </w:r>
      <w:r w:rsidR="007072CE" w:rsidRPr="007408C2">
        <w:rPr>
          <w:rFonts w:ascii="Calibri" w:hAnsi="Calibri"/>
          <w:bCs/>
          <w:color w:val="auto"/>
          <w:sz w:val="22"/>
          <w:szCs w:val="22"/>
        </w:rPr>
        <w:t xml:space="preserve"> </w:t>
      </w:r>
      <w:r w:rsidR="00B46992" w:rsidRPr="007408C2">
        <w:rPr>
          <w:rFonts w:ascii="Calibri" w:eastAsia="TimesNewRoman" w:hAnsi="Calibri" w:cs="Arial"/>
          <w:color w:val="auto"/>
          <w:sz w:val="22"/>
          <w:szCs w:val="22"/>
        </w:rPr>
        <w:t>zgodnie z warunkami niniejsz</w:t>
      </w:r>
      <w:r w:rsidR="00B77429" w:rsidRPr="007408C2">
        <w:rPr>
          <w:rFonts w:ascii="Calibri" w:eastAsia="TimesNewRoman" w:hAnsi="Calibri" w:cs="Arial"/>
          <w:color w:val="auto"/>
          <w:sz w:val="22"/>
          <w:szCs w:val="22"/>
        </w:rPr>
        <w:t xml:space="preserve">ej Umowy, wymogami określonymi </w:t>
      </w:r>
      <w:r w:rsidR="00B46992" w:rsidRPr="007408C2">
        <w:rPr>
          <w:rFonts w:ascii="Calibri" w:eastAsia="TimesNewRoman" w:hAnsi="Calibri" w:cs="Arial"/>
          <w:color w:val="auto"/>
          <w:sz w:val="22"/>
          <w:szCs w:val="22"/>
        </w:rPr>
        <w:t xml:space="preserve">w Specyfikacji </w:t>
      </w:r>
      <w:r w:rsidR="000C7180" w:rsidRPr="007408C2">
        <w:rPr>
          <w:rFonts w:ascii="Calibri" w:eastAsia="TimesNewRoman" w:hAnsi="Calibri" w:cs="Arial"/>
          <w:color w:val="auto"/>
          <w:sz w:val="22"/>
          <w:szCs w:val="22"/>
        </w:rPr>
        <w:t xml:space="preserve"> </w:t>
      </w:r>
      <w:r w:rsidR="00123640" w:rsidRPr="007408C2">
        <w:rPr>
          <w:rFonts w:ascii="Calibri" w:eastAsia="TimesNewRoman" w:hAnsi="Calibri" w:cs="Arial"/>
          <w:color w:val="auto"/>
          <w:sz w:val="22"/>
          <w:szCs w:val="22"/>
        </w:rPr>
        <w:t>Warunków Zamówienia, zwanej „S</w:t>
      </w:r>
      <w:r w:rsidR="00B46992" w:rsidRPr="007408C2">
        <w:rPr>
          <w:rFonts w:ascii="Calibri" w:eastAsia="TimesNewRoman" w:hAnsi="Calibri" w:cs="Arial"/>
          <w:color w:val="auto"/>
          <w:sz w:val="22"/>
          <w:szCs w:val="22"/>
        </w:rPr>
        <w:t xml:space="preserve">pecyfikacją”, stanowiącą </w:t>
      </w:r>
      <w:r w:rsidR="00B46992" w:rsidRPr="007408C2">
        <w:rPr>
          <w:rFonts w:ascii="Calibri" w:eastAsia="TimesNewRoman" w:hAnsi="Calibri" w:cs="Arial"/>
          <w:b/>
          <w:i/>
          <w:color w:val="auto"/>
          <w:sz w:val="22"/>
          <w:szCs w:val="22"/>
        </w:rPr>
        <w:t>załąc</w:t>
      </w:r>
      <w:r w:rsidR="00B77429" w:rsidRPr="007408C2">
        <w:rPr>
          <w:rFonts w:ascii="Calibri" w:eastAsia="TimesNewRoman" w:hAnsi="Calibri" w:cs="Arial"/>
          <w:b/>
          <w:i/>
          <w:color w:val="auto"/>
          <w:sz w:val="22"/>
          <w:szCs w:val="22"/>
        </w:rPr>
        <w:t xml:space="preserve">znik </w:t>
      </w:r>
      <w:r w:rsidR="00B46992" w:rsidRPr="007408C2">
        <w:rPr>
          <w:rFonts w:ascii="Calibri" w:eastAsia="TimesNewRoman" w:hAnsi="Calibri" w:cs="Arial"/>
          <w:b/>
          <w:i/>
          <w:color w:val="auto"/>
          <w:sz w:val="22"/>
          <w:szCs w:val="22"/>
        </w:rPr>
        <w:t>nr 1</w:t>
      </w:r>
      <w:r w:rsidR="002E468F" w:rsidRPr="007408C2">
        <w:rPr>
          <w:rFonts w:ascii="Calibri" w:eastAsia="TimesNewRoman" w:hAnsi="Calibri" w:cs="Arial"/>
          <w:color w:val="auto"/>
          <w:sz w:val="22"/>
          <w:szCs w:val="22"/>
        </w:rPr>
        <w:t xml:space="preserve"> do Umowy, </w:t>
      </w:r>
      <w:r w:rsidR="00B46992" w:rsidRPr="007408C2">
        <w:rPr>
          <w:rFonts w:ascii="Calibri" w:eastAsia="TimesNewRoman" w:hAnsi="Calibri" w:cs="Arial"/>
          <w:color w:val="auto"/>
          <w:sz w:val="22"/>
          <w:szCs w:val="22"/>
        </w:rPr>
        <w:t>złożoną Ofertą Wykonawcy, zwaną dalej „</w:t>
      </w:r>
      <w:r w:rsidR="002E468F" w:rsidRPr="007408C2">
        <w:rPr>
          <w:rFonts w:ascii="Calibri" w:eastAsia="TimesNewRoman" w:hAnsi="Calibri" w:cs="Arial"/>
          <w:color w:val="auto"/>
          <w:sz w:val="22"/>
          <w:szCs w:val="22"/>
        </w:rPr>
        <w:t>o</w:t>
      </w:r>
      <w:r w:rsidR="00B46992" w:rsidRPr="007408C2">
        <w:rPr>
          <w:rFonts w:ascii="Calibri" w:eastAsia="TimesNewRoman" w:hAnsi="Calibri" w:cs="Arial"/>
          <w:color w:val="auto"/>
          <w:sz w:val="22"/>
          <w:szCs w:val="22"/>
        </w:rPr>
        <w:t xml:space="preserve">fertą”, stanowiącą </w:t>
      </w:r>
      <w:r w:rsidR="00B46992" w:rsidRPr="007408C2">
        <w:rPr>
          <w:rFonts w:ascii="Calibri" w:eastAsia="TimesNewRoman" w:hAnsi="Calibri" w:cs="Arial"/>
          <w:b/>
          <w:i/>
          <w:color w:val="auto"/>
          <w:sz w:val="22"/>
          <w:szCs w:val="22"/>
        </w:rPr>
        <w:t>załącznik nr 2</w:t>
      </w:r>
      <w:r w:rsidR="00B77429" w:rsidRPr="007408C2">
        <w:rPr>
          <w:rFonts w:ascii="Calibri" w:eastAsia="TimesNewRoman" w:hAnsi="Calibri" w:cs="Arial"/>
          <w:color w:val="auto"/>
          <w:sz w:val="22"/>
          <w:szCs w:val="22"/>
        </w:rPr>
        <w:t xml:space="preserve"> </w:t>
      </w:r>
      <w:r w:rsidR="002E468F" w:rsidRPr="007408C2">
        <w:rPr>
          <w:rFonts w:ascii="Calibri" w:eastAsia="TimesNewRoman" w:hAnsi="Calibri" w:cs="Arial"/>
          <w:color w:val="auto"/>
          <w:sz w:val="22"/>
          <w:szCs w:val="22"/>
        </w:rPr>
        <w:t>do Umowy</w:t>
      </w:r>
      <w:r w:rsidR="00D74002" w:rsidRPr="007408C2">
        <w:rPr>
          <w:rFonts w:ascii="Calibri" w:eastAsia="TimesNewRoman" w:hAnsi="Calibri" w:cs="Arial"/>
          <w:color w:val="auto"/>
          <w:sz w:val="22"/>
          <w:szCs w:val="22"/>
        </w:rPr>
        <w:t>.</w:t>
      </w:r>
    </w:p>
    <w:p w14:paraId="50FB6A03" w14:textId="37D4A3B2" w:rsidR="00E7541F" w:rsidRPr="007408C2" w:rsidRDefault="00E7541F" w:rsidP="00E7541F">
      <w:pPr>
        <w:numPr>
          <w:ilvl w:val="0"/>
          <w:numId w:val="3"/>
        </w:numPr>
        <w:suppressAutoHyphens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Szczegółowe określenie</w:t>
      </w:r>
      <w:r w:rsidRPr="007408C2">
        <w:rPr>
          <w:rFonts w:ascii="Calibri" w:hAnsi="Calibri" w:cs="Arial"/>
          <w:b/>
          <w:bCs/>
          <w:color w:val="auto"/>
          <w:sz w:val="22"/>
          <w:szCs w:val="22"/>
        </w:rPr>
        <w:t xml:space="preserve"> mebli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 zostało zawarte w „Opisie przedmiotu zamówienia” załączonym do Oferty Wykonawcy i stanowiącym </w:t>
      </w:r>
      <w:r w:rsidRPr="007408C2">
        <w:rPr>
          <w:rFonts w:ascii="Calibri" w:hAnsi="Calibri" w:cs="Arial"/>
          <w:b/>
          <w:i/>
          <w:color w:val="auto"/>
          <w:sz w:val="22"/>
          <w:szCs w:val="22"/>
        </w:rPr>
        <w:t>załącznik nr 3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 do Umowy.</w:t>
      </w:r>
    </w:p>
    <w:p w14:paraId="3617B090" w14:textId="17ECBBFE" w:rsidR="002E468F" w:rsidRPr="007408C2" w:rsidRDefault="002E468F" w:rsidP="00753DF4">
      <w:pPr>
        <w:numPr>
          <w:ilvl w:val="0"/>
          <w:numId w:val="3"/>
        </w:numPr>
        <w:suppressAutoHyphens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 xml:space="preserve">W ramach realizacji Umowy Wykonawca na własny koszt i ryzyko zobowiązany jest do zrealizowania usług </w:t>
      </w:r>
      <w:r w:rsidR="007079AA" w:rsidRPr="007408C2">
        <w:rPr>
          <w:rFonts w:ascii="Calibri" w:hAnsi="Calibri" w:cs="Arial"/>
          <w:color w:val="auto"/>
          <w:sz w:val="22"/>
          <w:szCs w:val="22"/>
        </w:rPr>
        <w:t>towarz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yszących </w:t>
      </w:r>
      <w:r w:rsidR="00DB13C8" w:rsidRPr="007408C2">
        <w:rPr>
          <w:rFonts w:ascii="Calibri" w:hAnsi="Calibri" w:cs="Arial"/>
          <w:color w:val="auto"/>
          <w:sz w:val="22"/>
          <w:szCs w:val="22"/>
        </w:rPr>
        <w:t>realizacji przedmiotu zamówienia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, takich jak transport, ubezpieczenie na czas transportu, wniesienie do wskazanych pomieszczeń, </w:t>
      </w:r>
      <w:r w:rsidR="005456AA" w:rsidRPr="007408C2">
        <w:rPr>
          <w:rFonts w:ascii="Calibri" w:hAnsi="Calibri" w:cs="Arial"/>
          <w:color w:val="auto"/>
          <w:sz w:val="22"/>
          <w:szCs w:val="22"/>
        </w:rPr>
        <w:t>montaż</w:t>
      </w:r>
      <w:r w:rsidR="009C15F6" w:rsidRPr="007408C2">
        <w:rPr>
          <w:rFonts w:ascii="Calibri" w:hAnsi="Calibri" w:cs="Arial"/>
          <w:color w:val="auto"/>
          <w:sz w:val="22"/>
          <w:szCs w:val="22"/>
        </w:rPr>
        <w:t>u</w:t>
      </w:r>
      <w:r w:rsidR="005456AA" w:rsidRPr="007408C2">
        <w:rPr>
          <w:rFonts w:ascii="Calibri" w:hAnsi="Calibri" w:cs="Arial"/>
          <w:color w:val="auto"/>
          <w:sz w:val="22"/>
          <w:szCs w:val="22"/>
        </w:rPr>
        <w:t xml:space="preserve"> mebli 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oraz wszelkich usług dodatkowych takich jak pomoc techniczna, serwisy gwarancyjne oraz wszelkich innych niewymienionych z nazwy, a niezbędnych do wykonania Umowy. </w:t>
      </w:r>
    </w:p>
    <w:p w14:paraId="3DD599DA" w14:textId="06869109" w:rsidR="007023F4" w:rsidRPr="007408C2" w:rsidRDefault="007023F4" w:rsidP="00753DF4">
      <w:pPr>
        <w:numPr>
          <w:ilvl w:val="0"/>
          <w:numId w:val="3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 xml:space="preserve">Wykonawca oświadcza, że </w:t>
      </w:r>
      <w:r w:rsidR="002E6E89" w:rsidRPr="007408C2">
        <w:rPr>
          <w:rFonts w:ascii="Calibri" w:hAnsi="Calibri" w:cs="Arial"/>
          <w:color w:val="auto"/>
          <w:sz w:val="22"/>
          <w:szCs w:val="22"/>
        </w:rPr>
        <w:t>wykonane i dostarczone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 </w:t>
      </w:r>
      <w:r w:rsidR="002E6E89" w:rsidRPr="007408C2">
        <w:rPr>
          <w:rFonts w:ascii="Calibri" w:hAnsi="Calibri" w:cs="Arial"/>
          <w:color w:val="auto"/>
          <w:sz w:val="22"/>
          <w:szCs w:val="22"/>
        </w:rPr>
        <w:t>meble będą fabrycznie nowe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, </w:t>
      </w:r>
      <w:r w:rsidR="008F2BC3" w:rsidRPr="007408C2">
        <w:rPr>
          <w:rFonts w:ascii="Calibri" w:hAnsi="Calibri" w:cs="Arial"/>
          <w:color w:val="auto"/>
          <w:sz w:val="22"/>
          <w:szCs w:val="22"/>
        </w:rPr>
        <w:t xml:space="preserve">w I gatunku, </w:t>
      </w:r>
      <w:r w:rsidR="004738EB" w:rsidRPr="007408C2">
        <w:rPr>
          <w:rFonts w:ascii="Calibri" w:hAnsi="Calibri" w:cs="Arial"/>
          <w:color w:val="auto"/>
          <w:sz w:val="22"/>
          <w:szCs w:val="22"/>
        </w:rPr>
        <w:t>nieuszkodzone</w:t>
      </w:r>
      <w:r w:rsidRPr="007408C2">
        <w:rPr>
          <w:rFonts w:ascii="Calibri" w:hAnsi="Calibri" w:cs="Arial"/>
          <w:color w:val="auto"/>
          <w:sz w:val="22"/>
          <w:szCs w:val="22"/>
        </w:rPr>
        <w:t>,</w:t>
      </w:r>
      <w:r w:rsidR="008F2BC3" w:rsidRPr="007408C2">
        <w:rPr>
          <w:rFonts w:ascii="Calibri" w:hAnsi="Calibri" w:cs="Arial"/>
          <w:color w:val="auto"/>
          <w:sz w:val="22"/>
          <w:szCs w:val="22"/>
        </w:rPr>
        <w:t xml:space="preserve"> </w:t>
      </w:r>
      <w:r w:rsidR="004738EB" w:rsidRPr="007408C2">
        <w:rPr>
          <w:rFonts w:ascii="Calibri" w:hAnsi="Calibri" w:cs="Arial"/>
          <w:color w:val="auto"/>
          <w:sz w:val="22"/>
          <w:szCs w:val="22"/>
        </w:rPr>
        <w:t>wolne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 od wad fizycz</w:t>
      </w:r>
      <w:r w:rsidR="004738EB" w:rsidRPr="007408C2">
        <w:rPr>
          <w:rFonts w:ascii="Calibri" w:hAnsi="Calibri" w:cs="Arial"/>
          <w:color w:val="auto"/>
          <w:sz w:val="22"/>
          <w:szCs w:val="22"/>
        </w:rPr>
        <w:t xml:space="preserve">nych i prawnych, w pełni sprawne i funkcjonujące </w:t>
      </w:r>
      <w:r w:rsidRPr="007408C2">
        <w:rPr>
          <w:rFonts w:ascii="Calibri" w:hAnsi="Calibri" w:cs="Arial"/>
          <w:color w:val="auto"/>
          <w:sz w:val="22"/>
          <w:szCs w:val="22"/>
        </w:rPr>
        <w:t>bez jakichkolwiek zakł</w:t>
      </w:r>
      <w:r w:rsidR="004738EB" w:rsidRPr="007408C2">
        <w:rPr>
          <w:rFonts w:ascii="Calibri" w:hAnsi="Calibri" w:cs="Arial"/>
          <w:color w:val="auto"/>
          <w:sz w:val="22"/>
          <w:szCs w:val="22"/>
        </w:rPr>
        <w:t>óceń oraz zastrzeżeń, pozbawione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 wad fizycznych </w:t>
      </w:r>
      <w:r w:rsidR="00D34010" w:rsidRPr="007408C2">
        <w:rPr>
          <w:rFonts w:ascii="Calibri" w:hAnsi="Calibri" w:cs="Arial"/>
          <w:color w:val="auto"/>
          <w:sz w:val="22"/>
          <w:szCs w:val="22"/>
        </w:rPr>
        <w:t xml:space="preserve">i jakościowych </w:t>
      </w:r>
      <w:r w:rsidRPr="007408C2">
        <w:rPr>
          <w:rFonts w:ascii="Calibri" w:hAnsi="Calibri" w:cs="Arial"/>
          <w:color w:val="auto"/>
          <w:sz w:val="22"/>
          <w:szCs w:val="22"/>
        </w:rPr>
        <w:t>oraz</w:t>
      </w:r>
      <w:r w:rsidR="0050351D" w:rsidRPr="007408C2">
        <w:rPr>
          <w:rFonts w:ascii="Calibri" w:hAnsi="Calibri" w:cs="Arial"/>
          <w:color w:val="auto"/>
          <w:sz w:val="22"/>
          <w:szCs w:val="22"/>
        </w:rPr>
        <w:t xml:space="preserve"> praw i obciążeń osób trzecich.</w:t>
      </w:r>
    </w:p>
    <w:p w14:paraId="48EB7B80" w14:textId="5210DF5E" w:rsidR="00895018" w:rsidRPr="007408C2" w:rsidRDefault="00895018" w:rsidP="00753DF4">
      <w:pPr>
        <w:numPr>
          <w:ilvl w:val="0"/>
          <w:numId w:val="3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Calibri"/>
          <w:color w:val="auto"/>
          <w:sz w:val="22"/>
          <w:szCs w:val="22"/>
        </w:rPr>
        <w:t xml:space="preserve">Wykonawca dostarczy meble posiadające aktualne dokumenty dopuszczenia do obrotu </w:t>
      </w:r>
      <w:r w:rsidRPr="007408C2">
        <w:rPr>
          <w:rFonts w:ascii="Calibri" w:hAnsi="Calibri" w:cs="Calibri"/>
          <w:color w:val="auto"/>
          <w:sz w:val="22"/>
          <w:szCs w:val="22"/>
        </w:rPr>
        <w:br/>
        <w:t>i używania, zgodnie z obowiązującymi przepisami prawa w tym zakresie</w:t>
      </w:r>
      <w:r w:rsidRPr="007408C2">
        <w:rPr>
          <w:rFonts w:ascii="Calibri" w:hAnsi="Calibri" w:cs="Arial"/>
          <w:color w:val="auto"/>
          <w:sz w:val="22"/>
          <w:szCs w:val="22"/>
        </w:rPr>
        <w:t>.</w:t>
      </w:r>
    </w:p>
    <w:p w14:paraId="68795809" w14:textId="0CEDB7DE" w:rsidR="001A5565" w:rsidRPr="007408C2" w:rsidRDefault="001A5565" w:rsidP="00753DF4">
      <w:pPr>
        <w:numPr>
          <w:ilvl w:val="0"/>
          <w:numId w:val="3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Wykona</w:t>
      </w:r>
      <w:r w:rsidR="00182FC2" w:rsidRPr="007408C2">
        <w:rPr>
          <w:rFonts w:ascii="Calibri" w:hAnsi="Calibri" w:cs="Arial"/>
          <w:color w:val="auto"/>
          <w:sz w:val="22"/>
          <w:szCs w:val="22"/>
        </w:rPr>
        <w:t xml:space="preserve">wca dostarczy </w:t>
      </w:r>
      <w:r w:rsidR="004738EB" w:rsidRPr="007408C2">
        <w:rPr>
          <w:rFonts w:ascii="Calibri" w:hAnsi="Calibri" w:cs="Arial"/>
          <w:color w:val="auto"/>
          <w:sz w:val="22"/>
          <w:szCs w:val="22"/>
        </w:rPr>
        <w:t>meble kompletne, gotowe</w:t>
      </w:r>
      <w:r w:rsidR="00182FC2" w:rsidRPr="007408C2">
        <w:rPr>
          <w:rFonts w:ascii="Calibri" w:hAnsi="Calibri" w:cs="Arial"/>
          <w:color w:val="auto"/>
          <w:sz w:val="22"/>
          <w:szCs w:val="22"/>
        </w:rPr>
        <w:t xml:space="preserve"> do 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użytkowania bez dodatkowych zakupów. </w:t>
      </w:r>
    </w:p>
    <w:p w14:paraId="123333BA" w14:textId="575289D8" w:rsidR="001A5565" w:rsidRPr="007408C2" w:rsidRDefault="001A5565" w:rsidP="00753DF4">
      <w:pPr>
        <w:numPr>
          <w:ilvl w:val="0"/>
          <w:numId w:val="3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 xml:space="preserve">Wykonawca dostarczy </w:t>
      </w:r>
      <w:r w:rsidR="004738EB" w:rsidRPr="007408C2">
        <w:rPr>
          <w:rFonts w:ascii="Calibri" w:hAnsi="Calibri" w:cs="Arial"/>
          <w:color w:val="auto"/>
          <w:sz w:val="22"/>
          <w:szCs w:val="22"/>
        </w:rPr>
        <w:t>meble dopuszczone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 do obrotu i stosowania w krajach UE.</w:t>
      </w:r>
    </w:p>
    <w:p w14:paraId="265AA349" w14:textId="1615A473" w:rsidR="001A5565" w:rsidRPr="007408C2" w:rsidRDefault="001A5565" w:rsidP="00753DF4">
      <w:pPr>
        <w:numPr>
          <w:ilvl w:val="0"/>
          <w:numId w:val="3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 xml:space="preserve">Wykonawca zobowiązuje się do dołączenia do każdego </w:t>
      </w:r>
      <w:r w:rsidR="00D34010" w:rsidRPr="007408C2">
        <w:rPr>
          <w:rFonts w:ascii="Calibri" w:hAnsi="Calibri" w:cs="Arial"/>
          <w:color w:val="auto"/>
          <w:sz w:val="22"/>
          <w:szCs w:val="22"/>
        </w:rPr>
        <w:t xml:space="preserve">mebla </w:t>
      </w:r>
      <w:r w:rsidRPr="007408C2">
        <w:rPr>
          <w:rFonts w:ascii="Calibri" w:hAnsi="Calibri" w:cs="Arial"/>
          <w:color w:val="auto"/>
          <w:sz w:val="22"/>
          <w:szCs w:val="22"/>
        </w:rPr>
        <w:t>objętego gwarancją karty gwarancyjnej.</w:t>
      </w:r>
    </w:p>
    <w:p w14:paraId="4D25FE54" w14:textId="15108E10" w:rsidR="009F3154" w:rsidRPr="007408C2" w:rsidRDefault="009F3154" w:rsidP="00753DF4">
      <w:pPr>
        <w:numPr>
          <w:ilvl w:val="0"/>
          <w:numId w:val="3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 xml:space="preserve">Wykonawca oświadcza, że posiada odpowiednie warunki, środki, wiedzę i doświadczenie konieczne do właściwego wykonania swoich obowiązków określonych w Umowie </w:t>
      </w:r>
      <w:r w:rsidRPr="007408C2">
        <w:rPr>
          <w:rFonts w:ascii="Calibri" w:hAnsi="Calibri" w:cs="Arial"/>
          <w:color w:val="auto"/>
          <w:sz w:val="22"/>
          <w:szCs w:val="22"/>
        </w:rPr>
        <w:lastRenderedPageBreak/>
        <w:t>oraz zobowiązuje się do ich wykonania z należytą starannością, wynikającą z zawodowego charakteru prowadzonej przez siebie działalności gospodarczej, zgodnie ze współczesną wiedzą techniczną oraz w oparciu o obowiązujące przepisy, normy i standardy.</w:t>
      </w:r>
    </w:p>
    <w:p w14:paraId="188B9E86" w14:textId="77777777" w:rsidR="00926268" w:rsidRPr="007408C2" w:rsidRDefault="00926268" w:rsidP="00753DF4">
      <w:pPr>
        <w:pStyle w:val="Akapitzlist"/>
        <w:numPr>
          <w:ilvl w:val="0"/>
          <w:numId w:val="3"/>
        </w:numPr>
        <w:jc w:val="both"/>
        <w:rPr>
          <w:rFonts w:ascii="Calibri" w:hAnsi="Calibri"/>
          <w:color w:val="auto"/>
          <w:sz w:val="22"/>
          <w:szCs w:val="22"/>
        </w:rPr>
      </w:pPr>
      <w:r w:rsidRPr="007408C2">
        <w:rPr>
          <w:rFonts w:ascii="Calibri" w:hAnsi="Calibri" w:cs="Calibri"/>
          <w:color w:val="auto"/>
          <w:sz w:val="22"/>
          <w:szCs w:val="22"/>
        </w:rPr>
        <w:t>Symbol przedmiotu zamówienia według Wspólnego Słownika Zamówień CPV:</w:t>
      </w:r>
    </w:p>
    <w:p w14:paraId="6BC55277" w14:textId="71554F41" w:rsidR="0002596A" w:rsidRPr="007408C2" w:rsidRDefault="000677C5" w:rsidP="005C1C83">
      <w:pPr>
        <w:pStyle w:val="Akapitzlist"/>
        <w:numPr>
          <w:ilvl w:val="0"/>
          <w:numId w:val="22"/>
        </w:numPr>
        <w:ind w:left="851"/>
        <w:jc w:val="both"/>
        <w:rPr>
          <w:rFonts w:ascii="Calibri" w:hAnsi="Calibri"/>
          <w:b/>
          <w:i/>
          <w:color w:val="auto"/>
          <w:sz w:val="22"/>
          <w:szCs w:val="22"/>
        </w:rPr>
      </w:pPr>
      <w:r w:rsidRPr="007408C2">
        <w:rPr>
          <w:rFonts w:ascii="Calibri" w:hAnsi="Calibri"/>
          <w:b/>
          <w:i/>
          <w:color w:val="auto"/>
          <w:sz w:val="22"/>
          <w:szCs w:val="22"/>
        </w:rPr>
        <w:t>39100000</w:t>
      </w:r>
      <w:r w:rsidR="0002596A" w:rsidRPr="007408C2">
        <w:rPr>
          <w:rFonts w:ascii="Calibri" w:hAnsi="Calibri"/>
          <w:b/>
          <w:i/>
          <w:color w:val="auto"/>
          <w:sz w:val="22"/>
          <w:szCs w:val="22"/>
        </w:rPr>
        <w:t xml:space="preserve">– </w:t>
      </w:r>
      <w:r w:rsidRPr="007408C2">
        <w:rPr>
          <w:rFonts w:ascii="Calibri" w:hAnsi="Calibri"/>
          <w:b/>
          <w:i/>
          <w:color w:val="auto"/>
          <w:sz w:val="22"/>
          <w:szCs w:val="22"/>
        </w:rPr>
        <w:t>3 Meble</w:t>
      </w:r>
      <w:r w:rsidR="0002596A" w:rsidRPr="007408C2">
        <w:rPr>
          <w:rFonts w:ascii="Calibri" w:hAnsi="Calibri"/>
          <w:b/>
          <w:i/>
          <w:color w:val="auto"/>
          <w:sz w:val="22"/>
          <w:szCs w:val="22"/>
        </w:rPr>
        <w:t>,</w:t>
      </w:r>
    </w:p>
    <w:p w14:paraId="7E66E51C" w14:textId="2D58E1B2" w:rsidR="0002596A" w:rsidRPr="007408C2" w:rsidRDefault="000677C5" w:rsidP="005C1C83">
      <w:pPr>
        <w:pStyle w:val="Akapitzlist"/>
        <w:numPr>
          <w:ilvl w:val="0"/>
          <w:numId w:val="22"/>
        </w:numPr>
        <w:ind w:left="851"/>
        <w:jc w:val="both"/>
        <w:rPr>
          <w:rFonts w:ascii="Calibri" w:hAnsi="Calibri"/>
          <w:i/>
          <w:color w:val="auto"/>
          <w:sz w:val="22"/>
          <w:szCs w:val="22"/>
        </w:rPr>
      </w:pPr>
      <w:r w:rsidRPr="007408C2">
        <w:rPr>
          <w:rFonts w:ascii="Calibri" w:hAnsi="Calibri"/>
          <w:b/>
          <w:bCs/>
          <w:i/>
          <w:color w:val="auto"/>
          <w:sz w:val="22"/>
          <w:szCs w:val="22"/>
        </w:rPr>
        <w:t>39150000-8</w:t>
      </w:r>
      <w:r w:rsidR="0002596A" w:rsidRPr="007408C2">
        <w:rPr>
          <w:rFonts w:ascii="Calibri" w:hAnsi="Calibri"/>
          <w:i/>
          <w:color w:val="auto"/>
          <w:sz w:val="22"/>
          <w:szCs w:val="22"/>
        </w:rPr>
        <w:t xml:space="preserve"> – </w:t>
      </w:r>
      <w:r w:rsidRPr="007408C2">
        <w:rPr>
          <w:rFonts w:ascii="Calibri" w:hAnsi="Calibri"/>
          <w:i/>
          <w:color w:val="auto"/>
          <w:sz w:val="22"/>
          <w:szCs w:val="22"/>
        </w:rPr>
        <w:t>Różne meble i wyposażenie</w:t>
      </w:r>
    </w:p>
    <w:p w14:paraId="23F1741F" w14:textId="5A3BD9C0" w:rsidR="00B46992" w:rsidRPr="007408C2" w:rsidRDefault="00D1190E" w:rsidP="00753DF4">
      <w:pPr>
        <w:pStyle w:val="Akapitzlist"/>
        <w:numPr>
          <w:ilvl w:val="0"/>
          <w:numId w:val="3"/>
        </w:numPr>
        <w:jc w:val="both"/>
        <w:rPr>
          <w:rFonts w:ascii="Calibri" w:hAnsi="Calibri" w:cs="Arial"/>
          <w:color w:val="auto"/>
          <w:sz w:val="22"/>
        </w:rPr>
      </w:pPr>
      <w:r w:rsidRPr="007408C2">
        <w:rPr>
          <w:rFonts w:ascii="Calibri" w:hAnsi="Calibri" w:cs="Arial"/>
          <w:color w:val="auto"/>
          <w:sz w:val="22"/>
        </w:rPr>
        <w:t xml:space="preserve">Wykonawca zobowiązuje się do udzielania pełnej informacji na temat postępu i zakresu wykonanych </w:t>
      </w:r>
      <w:r w:rsidR="00274662" w:rsidRPr="007408C2">
        <w:rPr>
          <w:rFonts w:ascii="Calibri" w:hAnsi="Calibri" w:cs="Arial"/>
          <w:color w:val="auto"/>
          <w:sz w:val="22"/>
        </w:rPr>
        <w:t>świadczeń</w:t>
      </w:r>
      <w:r w:rsidRPr="007408C2">
        <w:rPr>
          <w:rFonts w:ascii="Calibri" w:hAnsi="Calibri" w:cs="Arial"/>
          <w:color w:val="auto"/>
          <w:sz w:val="22"/>
        </w:rPr>
        <w:t xml:space="preserve"> na każde żądanie Zamawiającego lub osoby wskazanej przez Zamawiającego.</w:t>
      </w:r>
    </w:p>
    <w:p w14:paraId="3BEBCBE1" w14:textId="3B1058C7" w:rsidR="00F86BCF" w:rsidRPr="007408C2" w:rsidRDefault="00F86BCF" w:rsidP="00F86BCF">
      <w:pPr>
        <w:pStyle w:val="Akapitzlist"/>
        <w:numPr>
          <w:ilvl w:val="0"/>
          <w:numId w:val="3"/>
        </w:numPr>
        <w:jc w:val="both"/>
        <w:rPr>
          <w:rFonts w:ascii="Calibri" w:hAnsi="Calibri" w:cs="Arial"/>
          <w:color w:val="auto"/>
          <w:sz w:val="22"/>
        </w:rPr>
      </w:pPr>
      <w:r w:rsidRPr="007408C2">
        <w:rPr>
          <w:rFonts w:ascii="Calibri" w:hAnsi="Calibri" w:cs="Arial"/>
          <w:color w:val="auto"/>
          <w:sz w:val="22"/>
        </w:rPr>
        <w:t>Wykonawca zobowiązany jest do informowania Zamawiającego o wszelkich istotnych okolicznościach mających wpływ na należyte wykonywanie</w:t>
      </w:r>
      <w:r w:rsidR="003C1C35" w:rsidRPr="007408C2">
        <w:rPr>
          <w:rFonts w:ascii="Calibri" w:hAnsi="Calibri" w:cs="Arial"/>
          <w:color w:val="auto"/>
          <w:sz w:val="22"/>
        </w:rPr>
        <w:t xml:space="preserve"> U</w:t>
      </w:r>
      <w:r w:rsidRPr="007408C2">
        <w:rPr>
          <w:rFonts w:ascii="Calibri" w:hAnsi="Calibri" w:cs="Arial"/>
          <w:color w:val="auto"/>
          <w:sz w:val="22"/>
        </w:rPr>
        <w:t>mowy, w tym w szczególności o przeszkodach i utrudnieniach związanych z realizacją usługi.</w:t>
      </w:r>
    </w:p>
    <w:p w14:paraId="451D7377" w14:textId="096127B5" w:rsidR="00F86BCF" w:rsidRPr="007408C2" w:rsidRDefault="00F86BCF" w:rsidP="00F86BCF">
      <w:pPr>
        <w:pStyle w:val="Akapitzlist"/>
        <w:numPr>
          <w:ilvl w:val="0"/>
          <w:numId w:val="3"/>
        </w:numPr>
        <w:jc w:val="both"/>
        <w:rPr>
          <w:rFonts w:ascii="Calibri" w:hAnsi="Calibri" w:cs="Arial"/>
          <w:color w:val="auto"/>
          <w:sz w:val="22"/>
        </w:rPr>
      </w:pPr>
      <w:r w:rsidRPr="007408C2">
        <w:rPr>
          <w:rFonts w:ascii="Calibri" w:hAnsi="Calibri" w:cs="Arial"/>
          <w:color w:val="auto"/>
          <w:sz w:val="22"/>
        </w:rPr>
        <w:t>Każda ze Stron, jeżeli uzna, iż p</w:t>
      </w:r>
      <w:r w:rsidR="003C1C35" w:rsidRPr="007408C2">
        <w:rPr>
          <w:rFonts w:ascii="Calibri" w:hAnsi="Calibri" w:cs="Arial"/>
          <w:color w:val="auto"/>
          <w:sz w:val="22"/>
        </w:rPr>
        <w:t>rawidłowe wykonanie niniejszej U</w:t>
      </w:r>
      <w:r w:rsidRPr="007408C2">
        <w:rPr>
          <w:rFonts w:ascii="Calibri" w:hAnsi="Calibri" w:cs="Arial"/>
          <w:color w:val="auto"/>
          <w:sz w:val="22"/>
        </w:rPr>
        <w:t>mowy tego wymaga, może zażądać spotkania w celu wymiany informacji i podjęcia kroków zmierzających do wyeliminowania wszelkich nieprawidł</w:t>
      </w:r>
      <w:r w:rsidR="003C1C35" w:rsidRPr="007408C2">
        <w:rPr>
          <w:rFonts w:ascii="Calibri" w:hAnsi="Calibri" w:cs="Arial"/>
          <w:color w:val="auto"/>
          <w:sz w:val="22"/>
        </w:rPr>
        <w:t>owości związanych z realizacją U</w:t>
      </w:r>
      <w:r w:rsidRPr="007408C2">
        <w:rPr>
          <w:rFonts w:ascii="Calibri" w:hAnsi="Calibri" w:cs="Arial"/>
          <w:color w:val="auto"/>
          <w:sz w:val="22"/>
        </w:rPr>
        <w:t xml:space="preserve">mowy. </w:t>
      </w:r>
    </w:p>
    <w:p w14:paraId="7287ABD4" w14:textId="77777777" w:rsidR="00D1190E" w:rsidRPr="007408C2" w:rsidRDefault="00D1190E" w:rsidP="00B46992">
      <w:pPr>
        <w:jc w:val="center"/>
        <w:rPr>
          <w:rFonts w:ascii="Calibri" w:hAnsi="Calibri" w:cs="Arial"/>
          <w:b/>
          <w:color w:val="auto"/>
        </w:rPr>
      </w:pPr>
    </w:p>
    <w:p w14:paraId="01009F35" w14:textId="3F2199BB" w:rsidR="00B46992" w:rsidRPr="007408C2" w:rsidRDefault="00B46992" w:rsidP="00B46992">
      <w:pPr>
        <w:jc w:val="center"/>
        <w:rPr>
          <w:rFonts w:ascii="Calibri" w:hAnsi="Calibri" w:cs="Arial"/>
          <w:b/>
          <w:color w:val="auto"/>
          <w:sz w:val="22"/>
        </w:rPr>
      </w:pPr>
      <w:r w:rsidRPr="007408C2">
        <w:rPr>
          <w:rFonts w:ascii="Calibri" w:hAnsi="Calibri" w:cs="Arial"/>
          <w:b/>
          <w:color w:val="auto"/>
          <w:sz w:val="22"/>
        </w:rPr>
        <w:t>Termin i miejsce realizacji</w:t>
      </w:r>
      <w:r w:rsidR="00255349" w:rsidRPr="007408C2">
        <w:rPr>
          <w:rFonts w:ascii="Calibri" w:hAnsi="Calibri" w:cs="Arial"/>
          <w:b/>
          <w:color w:val="auto"/>
          <w:sz w:val="22"/>
        </w:rPr>
        <w:t xml:space="preserve"> oraz warunki dostawy</w:t>
      </w:r>
    </w:p>
    <w:p w14:paraId="0FE874D8" w14:textId="77777777" w:rsidR="00B46992" w:rsidRPr="007408C2" w:rsidRDefault="00B46992" w:rsidP="00B46992">
      <w:pPr>
        <w:jc w:val="center"/>
        <w:rPr>
          <w:rFonts w:ascii="Calibri" w:hAnsi="Calibri" w:cs="Arial"/>
          <w:b/>
          <w:color w:val="auto"/>
        </w:rPr>
      </w:pPr>
      <w:r w:rsidRPr="007408C2">
        <w:rPr>
          <w:rFonts w:ascii="Calibri" w:hAnsi="Calibri" w:cs="Arial"/>
          <w:b/>
          <w:color w:val="auto"/>
        </w:rPr>
        <w:t>§ 2</w:t>
      </w:r>
    </w:p>
    <w:p w14:paraId="7A2B8E5C" w14:textId="2A2F0D57" w:rsidR="00D40F30" w:rsidRPr="007408C2" w:rsidRDefault="00B46992" w:rsidP="002C4F5B">
      <w:pPr>
        <w:numPr>
          <w:ilvl w:val="0"/>
          <w:numId w:val="4"/>
        </w:numPr>
        <w:autoSpaceDE w:val="0"/>
        <w:autoSpaceDN w:val="0"/>
        <w:adjustRightInd w:val="0"/>
        <w:jc w:val="both"/>
        <w:rPr>
          <w:rFonts w:ascii="Calibri" w:hAnsi="Calibri" w:cs="Calibri"/>
          <w:b/>
          <w:color w:val="auto"/>
          <w:sz w:val="22"/>
          <w:szCs w:val="22"/>
        </w:rPr>
      </w:pPr>
      <w:r w:rsidRPr="007408C2">
        <w:rPr>
          <w:rFonts w:ascii="Calibri" w:hAnsi="Calibri" w:cs="Calibri"/>
          <w:color w:val="auto"/>
          <w:sz w:val="22"/>
          <w:szCs w:val="22"/>
        </w:rPr>
        <w:t>Termin realizacji przedmiotu Umowy:</w:t>
      </w:r>
      <w:r w:rsidR="00984E4B" w:rsidRPr="007408C2">
        <w:rPr>
          <w:rFonts w:ascii="Calibri" w:hAnsi="Calibri" w:cs="Calibri"/>
          <w:color w:val="auto"/>
          <w:sz w:val="22"/>
          <w:szCs w:val="22"/>
        </w:rPr>
        <w:t xml:space="preserve"> </w:t>
      </w:r>
      <w:r w:rsidR="00697A25" w:rsidRPr="007408C2">
        <w:rPr>
          <w:rFonts w:ascii="Calibri" w:hAnsi="Calibri" w:cs="Calibri"/>
          <w:color w:val="auto"/>
          <w:sz w:val="22"/>
          <w:szCs w:val="22"/>
        </w:rPr>
        <w:t xml:space="preserve">do </w:t>
      </w:r>
      <w:r w:rsidR="002A7DF0" w:rsidRPr="007408C2">
        <w:rPr>
          <w:rFonts w:ascii="Calibri" w:hAnsi="Calibri" w:cs="Calibri"/>
          <w:b/>
          <w:color w:val="auto"/>
          <w:sz w:val="22"/>
          <w:szCs w:val="22"/>
        </w:rPr>
        <w:t>8 tygodni od dnia podpisania umowy.</w:t>
      </w:r>
    </w:p>
    <w:p w14:paraId="6B6AF428" w14:textId="4FCC1D9C" w:rsidR="0060601E" w:rsidRPr="007408C2" w:rsidRDefault="00B46992" w:rsidP="0060601E">
      <w:pPr>
        <w:numPr>
          <w:ilvl w:val="0"/>
          <w:numId w:val="4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 xml:space="preserve">Termin dostawy zostanie uzgodniony przez Strony telefonicznie i potwierdzony przez Zamawiającego pisemnie lub </w:t>
      </w:r>
      <w:r w:rsidR="006856B8" w:rsidRPr="007408C2">
        <w:rPr>
          <w:rFonts w:ascii="Calibri" w:hAnsi="Calibri" w:cs="Arial"/>
          <w:color w:val="auto"/>
          <w:sz w:val="22"/>
          <w:szCs w:val="22"/>
        </w:rPr>
        <w:t xml:space="preserve">za pośrednictwem poczty elektronicznej </w:t>
      </w:r>
      <w:r w:rsidRPr="007408C2">
        <w:rPr>
          <w:rFonts w:ascii="Calibri" w:hAnsi="Calibri" w:cs="Arial"/>
          <w:color w:val="auto"/>
          <w:sz w:val="22"/>
          <w:szCs w:val="22"/>
        </w:rPr>
        <w:t>co na</w:t>
      </w:r>
      <w:r w:rsidR="007F2375" w:rsidRPr="007408C2">
        <w:rPr>
          <w:rFonts w:ascii="Calibri" w:hAnsi="Calibri" w:cs="Arial"/>
          <w:color w:val="auto"/>
          <w:sz w:val="22"/>
          <w:szCs w:val="22"/>
        </w:rPr>
        <w:t>jmniej 1 dzień przed re</w:t>
      </w:r>
      <w:r w:rsidR="00174F40" w:rsidRPr="007408C2">
        <w:rPr>
          <w:rFonts w:ascii="Calibri" w:hAnsi="Calibri" w:cs="Arial"/>
          <w:color w:val="auto"/>
          <w:sz w:val="22"/>
          <w:szCs w:val="22"/>
        </w:rPr>
        <w:t>alizacją, z zastrzeżeniem ust. 1</w:t>
      </w:r>
      <w:r w:rsidR="007F2375" w:rsidRPr="007408C2">
        <w:rPr>
          <w:rFonts w:ascii="Calibri" w:hAnsi="Calibri" w:cs="Arial"/>
          <w:color w:val="auto"/>
          <w:sz w:val="22"/>
          <w:szCs w:val="22"/>
        </w:rPr>
        <w:t>.</w:t>
      </w:r>
    </w:p>
    <w:p w14:paraId="6C83B5DA" w14:textId="7BB0E6C5" w:rsidR="006257B4" w:rsidRPr="007408C2" w:rsidRDefault="00FD49EF" w:rsidP="000F0D39">
      <w:pPr>
        <w:numPr>
          <w:ilvl w:val="0"/>
          <w:numId w:val="4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Wykonawca dostarczy przedmiot Umowy na własny koszt i odpowiedzialność pod adres:</w:t>
      </w:r>
    </w:p>
    <w:p w14:paraId="3C58FFCD" w14:textId="3EF83A23" w:rsidR="006257B4" w:rsidRPr="007408C2" w:rsidRDefault="000F0D39" w:rsidP="006257B4">
      <w:pPr>
        <w:autoSpaceDE w:val="0"/>
        <w:autoSpaceDN w:val="0"/>
        <w:adjustRightInd w:val="0"/>
        <w:ind w:left="360"/>
        <w:jc w:val="both"/>
        <w:rPr>
          <w:rFonts w:ascii="Calibri" w:hAnsi="Calibri" w:cs="Calibri"/>
          <w:color w:val="auto"/>
          <w:sz w:val="22"/>
          <w:szCs w:val="22"/>
        </w:rPr>
      </w:pPr>
      <w:r w:rsidRPr="007408C2">
        <w:rPr>
          <w:rFonts w:ascii="Calibri" w:hAnsi="Calibri" w:cs="Calibri"/>
          <w:b/>
          <w:bCs/>
          <w:color w:val="auto"/>
          <w:sz w:val="22"/>
          <w:szCs w:val="22"/>
        </w:rPr>
        <w:t xml:space="preserve">Kampus </w:t>
      </w:r>
      <w:proofErr w:type="spellStart"/>
      <w:r w:rsidRPr="007408C2">
        <w:rPr>
          <w:rFonts w:ascii="Calibri" w:hAnsi="Calibri" w:cs="Calibri"/>
          <w:b/>
          <w:bCs/>
          <w:color w:val="auto"/>
          <w:sz w:val="22"/>
          <w:szCs w:val="22"/>
        </w:rPr>
        <w:t>Dydaktyczno</w:t>
      </w:r>
      <w:proofErr w:type="spellEnd"/>
      <w:r w:rsidRPr="007408C2">
        <w:rPr>
          <w:rFonts w:ascii="Calibri" w:hAnsi="Calibri" w:cs="Calibri"/>
          <w:b/>
          <w:bCs/>
          <w:color w:val="auto"/>
          <w:sz w:val="22"/>
          <w:szCs w:val="22"/>
        </w:rPr>
        <w:t xml:space="preserve"> - Sportowy Akademii Nauk Stosowanych w Nowym Sączu</w:t>
      </w:r>
      <w:r w:rsidR="00F12462" w:rsidRPr="007408C2">
        <w:rPr>
          <w:rFonts w:ascii="Calibri" w:hAnsi="Calibri" w:cs="Calibri"/>
          <w:color w:val="auto"/>
          <w:sz w:val="22"/>
          <w:szCs w:val="22"/>
        </w:rPr>
        <w:t>,</w:t>
      </w:r>
    </w:p>
    <w:p w14:paraId="148E635B" w14:textId="148A89D2" w:rsidR="000F0D39" w:rsidRDefault="000F0D39" w:rsidP="006257B4">
      <w:pPr>
        <w:autoSpaceDE w:val="0"/>
        <w:autoSpaceDN w:val="0"/>
        <w:adjustRightInd w:val="0"/>
        <w:ind w:left="360"/>
        <w:jc w:val="both"/>
        <w:rPr>
          <w:rFonts w:ascii="Calibri" w:hAnsi="Calibri" w:cs="Calibri"/>
          <w:color w:val="auto"/>
          <w:sz w:val="22"/>
          <w:szCs w:val="22"/>
        </w:rPr>
      </w:pPr>
      <w:r w:rsidRPr="007408C2">
        <w:rPr>
          <w:rFonts w:ascii="Calibri" w:hAnsi="Calibri" w:cs="Calibri"/>
          <w:color w:val="auto"/>
          <w:sz w:val="22"/>
          <w:szCs w:val="22"/>
        </w:rPr>
        <w:t xml:space="preserve">ul. </w:t>
      </w:r>
      <w:r w:rsidR="006257B4" w:rsidRPr="007408C2">
        <w:rPr>
          <w:rFonts w:ascii="Calibri" w:hAnsi="Calibri" w:cs="Calibri"/>
          <w:color w:val="auto"/>
          <w:sz w:val="22"/>
          <w:szCs w:val="22"/>
        </w:rPr>
        <w:t xml:space="preserve">Tadeusza </w:t>
      </w:r>
      <w:r w:rsidRPr="007408C2">
        <w:rPr>
          <w:rFonts w:ascii="Calibri" w:hAnsi="Calibri" w:cs="Calibri"/>
          <w:color w:val="auto"/>
          <w:sz w:val="22"/>
          <w:szCs w:val="22"/>
        </w:rPr>
        <w:t>Kościuszki 2, 33-300 Nowy Sącz</w:t>
      </w:r>
      <w:r w:rsidR="00D473A1">
        <w:rPr>
          <w:rFonts w:ascii="Calibri" w:hAnsi="Calibri" w:cs="Calibri"/>
          <w:color w:val="auto"/>
          <w:sz w:val="22"/>
          <w:szCs w:val="22"/>
        </w:rPr>
        <w:t>.</w:t>
      </w:r>
    </w:p>
    <w:p w14:paraId="2873E184" w14:textId="77777777" w:rsidR="00D473A1" w:rsidRPr="00FD3537" w:rsidRDefault="00D473A1" w:rsidP="00D473A1">
      <w:pPr>
        <w:numPr>
          <w:ilvl w:val="0"/>
          <w:numId w:val="4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FD3537">
        <w:rPr>
          <w:rFonts w:ascii="Calibri" w:hAnsi="Calibri" w:cs="Calibri"/>
          <w:color w:val="auto"/>
          <w:sz w:val="22"/>
          <w:szCs w:val="22"/>
        </w:rPr>
        <w:t>Zamówienie składa się z następujących części:</w:t>
      </w:r>
    </w:p>
    <w:p w14:paraId="0670C0BA" w14:textId="7F6B5E21" w:rsidR="00D473A1" w:rsidRPr="00D473A1" w:rsidRDefault="00D473A1" w:rsidP="00D473A1">
      <w:pPr>
        <w:pStyle w:val="Akapitzlist"/>
        <w:numPr>
          <w:ilvl w:val="0"/>
          <w:numId w:val="35"/>
        </w:numPr>
        <w:autoSpaceDE w:val="0"/>
        <w:autoSpaceDN w:val="0"/>
        <w:adjustRightInd w:val="0"/>
        <w:jc w:val="both"/>
        <w:rPr>
          <w:rFonts w:ascii="Calibri" w:hAnsi="Calibri" w:cs="Calibri"/>
          <w:sz w:val="22"/>
          <w:szCs w:val="22"/>
        </w:rPr>
      </w:pPr>
      <w:r w:rsidRPr="00D473A1">
        <w:rPr>
          <w:rFonts w:ascii="Calibri" w:hAnsi="Calibri" w:cs="Calibri"/>
          <w:sz w:val="22"/>
          <w:szCs w:val="22"/>
        </w:rPr>
        <w:t>część 1 –</w:t>
      </w:r>
      <w:r w:rsidRPr="00D473A1">
        <w:rPr>
          <w:sz w:val="22"/>
          <w:szCs w:val="22"/>
        </w:rPr>
        <w:t xml:space="preserve"> </w:t>
      </w:r>
      <w:r w:rsidRPr="00D473A1">
        <w:rPr>
          <w:rFonts w:ascii="Calibri" w:hAnsi="Calibri" w:cs="Calibri"/>
          <w:sz w:val="22"/>
          <w:szCs w:val="22"/>
        </w:rPr>
        <w:t xml:space="preserve">Kampus </w:t>
      </w:r>
      <w:proofErr w:type="spellStart"/>
      <w:r w:rsidRPr="00D473A1">
        <w:rPr>
          <w:rFonts w:ascii="Calibri" w:hAnsi="Calibri" w:cs="Calibri"/>
          <w:sz w:val="22"/>
          <w:szCs w:val="22"/>
        </w:rPr>
        <w:t>Dydaktyczno</w:t>
      </w:r>
      <w:proofErr w:type="spellEnd"/>
      <w:r w:rsidRPr="00D473A1">
        <w:rPr>
          <w:rFonts w:ascii="Calibri" w:hAnsi="Calibri" w:cs="Calibri"/>
          <w:sz w:val="22"/>
          <w:szCs w:val="22"/>
        </w:rPr>
        <w:t xml:space="preserve"> - Sportowy Akademii Nauk Stosowanych w Nowym Sączu (szafy),</w:t>
      </w:r>
    </w:p>
    <w:p w14:paraId="7F8FE78F" w14:textId="415F4BB7" w:rsidR="00D473A1" w:rsidRPr="00D473A1" w:rsidRDefault="00D473A1" w:rsidP="00D473A1">
      <w:pPr>
        <w:pStyle w:val="Akapitzlist"/>
        <w:numPr>
          <w:ilvl w:val="0"/>
          <w:numId w:val="35"/>
        </w:numPr>
        <w:autoSpaceDE w:val="0"/>
        <w:autoSpaceDN w:val="0"/>
        <w:adjustRightInd w:val="0"/>
        <w:jc w:val="both"/>
        <w:rPr>
          <w:rFonts w:ascii="Calibri" w:hAnsi="Calibri" w:cs="Calibri"/>
          <w:sz w:val="22"/>
          <w:szCs w:val="22"/>
        </w:rPr>
      </w:pPr>
      <w:r w:rsidRPr="00D473A1">
        <w:rPr>
          <w:rFonts w:ascii="Calibri" w:hAnsi="Calibri" w:cs="Calibri"/>
          <w:sz w:val="22"/>
        </w:rPr>
        <w:t xml:space="preserve"> część 2 - </w:t>
      </w:r>
      <w:r w:rsidRPr="00D473A1">
        <w:rPr>
          <w:rFonts w:ascii="Calibri" w:hAnsi="Calibri" w:cs="Calibri"/>
          <w:sz w:val="22"/>
          <w:szCs w:val="22"/>
        </w:rPr>
        <w:t xml:space="preserve">Kampus </w:t>
      </w:r>
      <w:proofErr w:type="spellStart"/>
      <w:r w:rsidRPr="00D473A1">
        <w:rPr>
          <w:rFonts w:ascii="Calibri" w:hAnsi="Calibri" w:cs="Calibri"/>
          <w:sz w:val="22"/>
          <w:szCs w:val="22"/>
        </w:rPr>
        <w:t>Dydaktyczno</w:t>
      </w:r>
      <w:proofErr w:type="spellEnd"/>
      <w:r w:rsidRPr="00D473A1">
        <w:rPr>
          <w:rFonts w:ascii="Calibri" w:hAnsi="Calibri" w:cs="Calibri"/>
          <w:sz w:val="22"/>
          <w:szCs w:val="22"/>
        </w:rPr>
        <w:t xml:space="preserve"> - Sportowy Akademii Nauk Stosowanych w Nowym Sączu.</w:t>
      </w:r>
    </w:p>
    <w:p w14:paraId="3F21D51E" w14:textId="5EAF20F3" w:rsidR="00D473A1" w:rsidRPr="00FD3537" w:rsidRDefault="00D473A1" w:rsidP="00D473A1">
      <w:pPr>
        <w:pStyle w:val="RegularTextStyle"/>
        <w:ind w:left="360"/>
        <w:jc w:val="both"/>
        <w:rPr>
          <w:rFonts w:cs="Calibri"/>
          <w:b/>
          <w:i/>
          <w:iCs/>
          <w:szCs w:val="22"/>
        </w:rPr>
      </w:pPr>
      <w:r w:rsidRPr="00FD3537">
        <w:rPr>
          <w:rFonts w:cs="Calibri"/>
          <w:b/>
          <w:i/>
          <w:iCs/>
          <w:szCs w:val="22"/>
        </w:rPr>
        <w:t xml:space="preserve">UWAGA: Jeżeli z wybranym Wykonawcą zostanie zawarta umowa na wszystkie części zamówienia, to jako przedmiot umowy będzie wpisane wykonanie całego zamówienia. </w:t>
      </w:r>
    </w:p>
    <w:p w14:paraId="21D5F710" w14:textId="2FB21A7E" w:rsidR="00D473A1" w:rsidRPr="00D473A1" w:rsidRDefault="00D473A1" w:rsidP="00D473A1">
      <w:pPr>
        <w:pStyle w:val="RegularTextStyle"/>
        <w:ind w:left="360"/>
        <w:jc w:val="both"/>
        <w:rPr>
          <w:rFonts w:cs="Calibri"/>
          <w:b/>
          <w:i/>
          <w:iCs/>
          <w:szCs w:val="22"/>
        </w:rPr>
      </w:pPr>
      <w:r w:rsidRPr="00FD3537">
        <w:rPr>
          <w:rFonts w:cs="Calibri"/>
          <w:b/>
          <w:i/>
          <w:iCs/>
          <w:szCs w:val="22"/>
        </w:rPr>
        <w:t>Jeżeli natomiast z wybranym Wykonawcą zostanie zawarta umowa na wykonanie tylko jednej  części  zamówienia,  to  jako  przedmiot  umowy  zostanie  wpisana  tylko  ta odpowiednia  część  zamówienia.</w:t>
      </w:r>
    </w:p>
    <w:p w14:paraId="1490BCEF" w14:textId="6F708DE6" w:rsidR="002818EB" w:rsidRPr="007408C2" w:rsidRDefault="002818EB" w:rsidP="00753DF4">
      <w:pPr>
        <w:numPr>
          <w:ilvl w:val="0"/>
          <w:numId w:val="4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Wykonawca zobowiązany jest do zabezpieczania podłóg, wykładz</w:t>
      </w:r>
      <w:r w:rsidR="00590E6B" w:rsidRPr="007408C2">
        <w:rPr>
          <w:rFonts w:ascii="Calibri" w:hAnsi="Calibri" w:cs="Arial"/>
          <w:color w:val="auto"/>
          <w:sz w:val="22"/>
          <w:szCs w:val="22"/>
        </w:rPr>
        <w:t xml:space="preserve">in i ścian, sufitów, drzwi itp. </w:t>
      </w:r>
      <w:r w:rsidRPr="007408C2">
        <w:rPr>
          <w:rFonts w:ascii="Calibri" w:hAnsi="Calibri" w:cs="Arial"/>
          <w:color w:val="auto"/>
          <w:sz w:val="22"/>
          <w:szCs w:val="22"/>
        </w:rPr>
        <w:t>aby nie zostały uszkodzone lub zabrudzone przy wnoszeniu i montażu mebli. Wykonawca ponosi pełną odpowiedzialność w przypadku zaistnienia uszkodzeń wynikłych z Jego winy. Zamawiający nakłada obowiązek naprawy wynikłych szkód na koszt Wykonawcy i doprowadzenia pomieszczenia do stanu przed uszkodzenia/ zabrudzenia w terminie 3 dni od chwili zgłoszenia.</w:t>
      </w:r>
    </w:p>
    <w:p w14:paraId="22D78339" w14:textId="643F6CDF" w:rsidR="00B46992" w:rsidRPr="007408C2" w:rsidRDefault="00B46992" w:rsidP="00753DF4">
      <w:pPr>
        <w:numPr>
          <w:ilvl w:val="0"/>
          <w:numId w:val="4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Odbioru ilościo</w:t>
      </w:r>
      <w:r w:rsidR="00AF043C" w:rsidRPr="007408C2">
        <w:rPr>
          <w:rFonts w:ascii="Calibri" w:hAnsi="Calibri" w:cs="Arial"/>
          <w:color w:val="auto"/>
          <w:sz w:val="22"/>
          <w:szCs w:val="22"/>
        </w:rPr>
        <w:t>wego i jakościowego dostarczonych</w:t>
      </w:r>
      <w:r w:rsidR="0033746F" w:rsidRPr="007408C2">
        <w:rPr>
          <w:rFonts w:ascii="Calibri" w:hAnsi="Calibri" w:cs="Arial"/>
          <w:color w:val="auto"/>
          <w:sz w:val="22"/>
          <w:szCs w:val="22"/>
        </w:rPr>
        <w:t xml:space="preserve"> i zamontowanych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 </w:t>
      </w:r>
      <w:r w:rsidR="00AF043C" w:rsidRPr="007408C2">
        <w:rPr>
          <w:rFonts w:ascii="Calibri" w:hAnsi="Calibri" w:cs="Arial"/>
          <w:color w:val="auto"/>
          <w:sz w:val="22"/>
          <w:szCs w:val="22"/>
        </w:rPr>
        <w:t xml:space="preserve">mebli </w:t>
      </w:r>
      <w:r w:rsidR="00D05E15" w:rsidRPr="007408C2">
        <w:rPr>
          <w:rFonts w:ascii="Calibri" w:hAnsi="Calibri" w:cs="Arial"/>
          <w:color w:val="auto"/>
          <w:sz w:val="22"/>
          <w:szCs w:val="22"/>
        </w:rPr>
        <w:t xml:space="preserve">w ramach zamówienia </w:t>
      </w:r>
      <w:r w:rsidR="00AF043C" w:rsidRPr="007408C2">
        <w:rPr>
          <w:rFonts w:ascii="Calibri" w:hAnsi="Calibri" w:cs="Arial"/>
          <w:color w:val="auto"/>
          <w:sz w:val="22"/>
          <w:szCs w:val="22"/>
        </w:rPr>
        <w:t xml:space="preserve">dokonają w dniu </w:t>
      </w:r>
      <w:r w:rsidR="0033746F" w:rsidRPr="007408C2">
        <w:rPr>
          <w:rFonts w:ascii="Calibri" w:hAnsi="Calibri" w:cs="Arial"/>
          <w:color w:val="auto"/>
          <w:sz w:val="22"/>
          <w:szCs w:val="22"/>
        </w:rPr>
        <w:t xml:space="preserve">zakończenia </w:t>
      </w:r>
      <w:r w:rsidR="00AF043C" w:rsidRPr="007408C2">
        <w:rPr>
          <w:rFonts w:ascii="Calibri" w:hAnsi="Calibri" w:cs="Arial"/>
          <w:color w:val="auto"/>
          <w:sz w:val="22"/>
          <w:szCs w:val="22"/>
        </w:rPr>
        <w:t>ich dostarczenia</w:t>
      </w:r>
      <w:r w:rsidR="00522346" w:rsidRPr="007408C2">
        <w:rPr>
          <w:rFonts w:ascii="Calibri" w:hAnsi="Calibri" w:cs="Arial"/>
          <w:color w:val="auto"/>
          <w:sz w:val="22"/>
          <w:szCs w:val="22"/>
        </w:rPr>
        <w:t>,</w:t>
      </w:r>
      <w:r w:rsidR="00AF043C" w:rsidRPr="007408C2">
        <w:rPr>
          <w:rFonts w:ascii="Calibri" w:hAnsi="Calibri" w:cs="Arial"/>
          <w:color w:val="auto"/>
          <w:sz w:val="22"/>
          <w:szCs w:val="22"/>
        </w:rPr>
        <w:t xml:space="preserve"> </w:t>
      </w:r>
      <w:r w:rsidR="0033746F" w:rsidRPr="007408C2">
        <w:rPr>
          <w:rFonts w:ascii="Calibri" w:hAnsi="Calibri" w:cs="Arial"/>
          <w:color w:val="auto"/>
          <w:sz w:val="22"/>
          <w:szCs w:val="22"/>
        </w:rPr>
        <w:t xml:space="preserve">rozmieszczenia i kompletnego montażu 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upoważnieni przedstawiciele Zamawiającego. Z czynności odbioru, </w:t>
      </w:r>
      <w:r w:rsidR="00522346" w:rsidRPr="007408C2">
        <w:rPr>
          <w:rFonts w:ascii="Calibri" w:hAnsi="Calibri" w:cs="Arial"/>
          <w:color w:val="auto"/>
          <w:sz w:val="22"/>
          <w:szCs w:val="22"/>
        </w:rPr>
        <w:t>o której mowa w </w:t>
      </w:r>
      <w:r w:rsidR="00D05E15" w:rsidRPr="007408C2">
        <w:rPr>
          <w:rFonts w:ascii="Calibri" w:hAnsi="Calibri" w:cs="Arial"/>
          <w:color w:val="auto"/>
          <w:sz w:val="22"/>
          <w:szCs w:val="22"/>
        </w:rPr>
        <w:t>zdaniu poprzedzającym, zostanie sporządzony protokół</w:t>
      </w:r>
      <w:r w:rsidR="00522346" w:rsidRPr="007408C2">
        <w:rPr>
          <w:rFonts w:ascii="Calibri" w:hAnsi="Calibri" w:cs="Arial"/>
          <w:color w:val="auto"/>
          <w:sz w:val="22"/>
          <w:szCs w:val="22"/>
        </w:rPr>
        <w:t xml:space="preserve"> odbioru i </w:t>
      </w:r>
      <w:r w:rsidR="00D05E15" w:rsidRPr="007408C2">
        <w:rPr>
          <w:rFonts w:ascii="Calibri" w:hAnsi="Calibri" w:cs="Arial"/>
          <w:color w:val="auto"/>
          <w:sz w:val="22"/>
          <w:szCs w:val="22"/>
        </w:rPr>
        <w:t>podpisany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 przez upoważnionych przedstawicieli każdej ze Stron.</w:t>
      </w:r>
    </w:p>
    <w:p w14:paraId="40D1EFEF" w14:textId="77777777" w:rsidR="00B46992" w:rsidRPr="007408C2" w:rsidRDefault="00B46992" w:rsidP="00753DF4">
      <w:pPr>
        <w:numPr>
          <w:ilvl w:val="0"/>
          <w:numId w:val="4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Protokół odbioru powinien zawierać w szczególności</w:t>
      </w:r>
    </w:p>
    <w:p w14:paraId="50EE6F93" w14:textId="56900380" w:rsidR="00B46992" w:rsidRPr="007408C2" w:rsidRDefault="00590E6B" w:rsidP="00753DF4">
      <w:pPr>
        <w:numPr>
          <w:ilvl w:val="0"/>
          <w:numId w:val="5"/>
        </w:numPr>
        <w:autoSpaceDE w:val="0"/>
        <w:autoSpaceDN w:val="0"/>
        <w:adjustRightInd w:val="0"/>
        <w:ind w:left="709" w:hanging="283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 xml:space="preserve">datę i </w:t>
      </w:r>
      <w:r w:rsidR="006C22A3" w:rsidRPr="007408C2">
        <w:rPr>
          <w:rFonts w:ascii="Calibri" w:hAnsi="Calibri" w:cs="Arial"/>
          <w:color w:val="auto"/>
          <w:sz w:val="22"/>
          <w:szCs w:val="22"/>
        </w:rPr>
        <w:t>miejsce odbioru przedmiotu z</w:t>
      </w:r>
      <w:r w:rsidR="00B46992" w:rsidRPr="007408C2">
        <w:rPr>
          <w:rFonts w:ascii="Calibri" w:hAnsi="Calibri" w:cs="Arial"/>
          <w:color w:val="auto"/>
          <w:sz w:val="22"/>
          <w:szCs w:val="22"/>
        </w:rPr>
        <w:t>amówienia;</w:t>
      </w:r>
    </w:p>
    <w:p w14:paraId="663B4CBE" w14:textId="73A9A1F4" w:rsidR="00B46992" w:rsidRPr="007408C2" w:rsidRDefault="00B46992" w:rsidP="00753DF4">
      <w:pPr>
        <w:numPr>
          <w:ilvl w:val="0"/>
          <w:numId w:val="5"/>
        </w:numPr>
        <w:autoSpaceDE w:val="0"/>
        <w:autoSpaceDN w:val="0"/>
        <w:adjustRightInd w:val="0"/>
        <w:ind w:left="709" w:hanging="283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oświadczenie przedstawicieli o braku</w:t>
      </w:r>
      <w:r w:rsidR="006C22A3" w:rsidRPr="007408C2">
        <w:rPr>
          <w:rFonts w:ascii="Calibri" w:hAnsi="Calibri" w:cs="Arial"/>
          <w:color w:val="auto"/>
          <w:sz w:val="22"/>
          <w:szCs w:val="22"/>
        </w:rPr>
        <w:t xml:space="preserve"> lub istnieniu wad w wykonaniu z</w:t>
      </w:r>
      <w:r w:rsidRPr="007408C2">
        <w:rPr>
          <w:rFonts w:ascii="Calibri" w:hAnsi="Calibri" w:cs="Arial"/>
          <w:color w:val="auto"/>
          <w:sz w:val="22"/>
          <w:szCs w:val="22"/>
        </w:rPr>
        <w:t>amówienia</w:t>
      </w:r>
      <w:r w:rsidR="00816BB2" w:rsidRPr="007408C2">
        <w:rPr>
          <w:rFonts w:ascii="Calibri" w:hAnsi="Calibri" w:cs="Arial"/>
          <w:color w:val="auto"/>
          <w:sz w:val="22"/>
          <w:szCs w:val="22"/>
        </w:rPr>
        <w:t>.</w:t>
      </w:r>
    </w:p>
    <w:p w14:paraId="0BFBF5E9" w14:textId="243BFC17" w:rsidR="00B46992" w:rsidRPr="007408C2" w:rsidRDefault="00B46992" w:rsidP="00753DF4">
      <w:pPr>
        <w:numPr>
          <w:ilvl w:val="0"/>
          <w:numId w:val="4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W przypadku stwierdzenia wad</w:t>
      </w:r>
      <w:r w:rsidR="00FE472A" w:rsidRPr="007408C2">
        <w:rPr>
          <w:rFonts w:ascii="Calibri" w:hAnsi="Calibri" w:cs="Arial"/>
          <w:color w:val="auto"/>
          <w:sz w:val="22"/>
          <w:szCs w:val="22"/>
        </w:rPr>
        <w:t xml:space="preserve"> </w:t>
      </w:r>
      <w:r w:rsidR="007A4BC2" w:rsidRPr="007408C2">
        <w:rPr>
          <w:rFonts w:ascii="Calibri" w:hAnsi="Calibri" w:cs="Arial"/>
          <w:color w:val="auto"/>
          <w:sz w:val="22"/>
          <w:szCs w:val="22"/>
        </w:rPr>
        <w:t xml:space="preserve">mebli </w:t>
      </w:r>
      <w:r w:rsidR="00FE472A" w:rsidRPr="007408C2">
        <w:rPr>
          <w:rFonts w:ascii="Calibri" w:hAnsi="Calibri" w:cs="Arial"/>
          <w:color w:val="auto"/>
          <w:sz w:val="22"/>
          <w:szCs w:val="22"/>
        </w:rPr>
        <w:t xml:space="preserve">lub w przypadku, gdy </w:t>
      </w:r>
      <w:r w:rsidR="007A4BC2" w:rsidRPr="007408C2">
        <w:rPr>
          <w:rFonts w:ascii="Calibri" w:hAnsi="Calibri" w:cs="Arial"/>
          <w:color w:val="auto"/>
          <w:sz w:val="22"/>
          <w:szCs w:val="22"/>
        </w:rPr>
        <w:t xml:space="preserve">meble </w:t>
      </w:r>
      <w:r w:rsidR="00FE472A" w:rsidRPr="007408C2">
        <w:rPr>
          <w:rFonts w:ascii="Calibri" w:hAnsi="Calibri" w:cs="Arial"/>
          <w:color w:val="auto"/>
          <w:sz w:val="22"/>
          <w:szCs w:val="22"/>
        </w:rPr>
        <w:t>nie spełnia</w:t>
      </w:r>
      <w:r w:rsidR="007A4BC2" w:rsidRPr="007408C2">
        <w:rPr>
          <w:rFonts w:ascii="Calibri" w:hAnsi="Calibri" w:cs="Arial"/>
          <w:color w:val="auto"/>
          <w:sz w:val="22"/>
          <w:szCs w:val="22"/>
        </w:rPr>
        <w:t>ją</w:t>
      </w:r>
      <w:r w:rsidR="00FE472A" w:rsidRPr="007408C2">
        <w:rPr>
          <w:rFonts w:ascii="Calibri" w:hAnsi="Calibri" w:cs="Arial"/>
          <w:color w:val="auto"/>
          <w:sz w:val="22"/>
          <w:szCs w:val="22"/>
        </w:rPr>
        <w:t xml:space="preserve"> minimalnych wymagań określonych przez Zamawiającego w </w:t>
      </w:r>
      <w:r w:rsidR="00107DBE" w:rsidRPr="007408C2">
        <w:rPr>
          <w:rFonts w:ascii="Calibri" w:hAnsi="Calibri" w:cs="Arial"/>
          <w:color w:val="auto"/>
          <w:sz w:val="22"/>
          <w:szCs w:val="22"/>
        </w:rPr>
        <w:t>Opisie przedmiotu zamówienia</w:t>
      </w:r>
      <w:r w:rsidR="00FE472A" w:rsidRPr="007408C2">
        <w:rPr>
          <w:rFonts w:ascii="Calibri" w:hAnsi="Calibri" w:cs="Arial"/>
          <w:color w:val="auto"/>
          <w:sz w:val="22"/>
          <w:szCs w:val="22"/>
        </w:rPr>
        <w:t>,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 Wykonawca zobowiązuje się do ich usunięcia </w:t>
      </w:r>
      <w:r w:rsidR="00FE472A" w:rsidRPr="007408C2">
        <w:rPr>
          <w:rFonts w:ascii="Calibri" w:hAnsi="Calibri" w:cs="Arial"/>
          <w:color w:val="auto"/>
          <w:sz w:val="22"/>
          <w:szCs w:val="22"/>
        </w:rPr>
        <w:t xml:space="preserve">lub wymiany </w:t>
      </w:r>
      <w:r w:rsidR="007A4BC2" w:rsidRPr="007408C2">
        <w:rPr>
          <w:rFonts w:ascii="Calibri" w:hAnsi="Calibri" w:cs="Arial"/>
          <w:color w:val="auto"/>
          <w:sz w:val="22"/>
          <w:szCs w:val="22"/>
        </w:rPr>
        <w:t>mebli na nowe, odpowiadające</w:t>
      </w:r>
      <w:r w:rsidR="00FE472A" w:rsidRPr="007408C2">
        <w:rPr>
          <w:rFonts w:ascii="Calibri" w:hAnsi="Calibri" w:cs="Arial"/>
          <w:color w:val="auto"/>
          <w:sz w:val="22"/>
          <w:szCs w:val="22"/>
        </w:rPr>
        <w:t xml:space="preserve"> minimalnym </w:t>
      </w:r>
      <w:r w:rsidR="00FE472A" w:rsidRPr="007408C2">
        <w:rPr>
          <w:rFonts w:ascii="Calibri" w:hAnsi="Calibri" w:cs="Arial"/>
          <w:color w:val="auto"/>
          <w:sz w:val="22"/>
          <w:szCs w:val="22"/>
        </w:rPr>
        <w:lastRenderedPageBreak/>
        <w:t>wymaganiom określonym przez Zamawiającego w</w:t>
      </w:r>
      <w:r w:rsidR="00647EC1" w:rsidRPr="007408C2">
        <w:rPr>
          <w:rFonts w:ascii="Calibri" w:hAnsi="Calibri" w:cs="Arial"/>
          <w:color w:val="auto"/>
          <w:sz w:val="22"/>
          <w:szCs w:val="22"/>
        </w:rPr>
        <w:t xml:space="preserve"> Opisie przedmiotu zamówienia</w:t>
      </w:r>
      <w:r w:rsidRPr="007408C2">
        <w:rPr>
          <w:rFonts w:ascii="Calibri" w:hAnsi="Calibri" w:cs="Arial"/>
          <w:color w:val="auto"/>
          <w:sz w:val="22"/>
          <w:szCs w:val="22"/>
        </w:rPr>
        <w:t>, w ramach wynagrodzeni</w:t>
      </w:r>
      <w:r w:rsidR="00A93C6A" w:rsidRPr="007408C2">
        <w:rPr>
          <w:rFonts w:ascii="Calibri" w:hAnsi="Calibri" w:cs="Arial"/>
          <w:color w:val="auto"/>
          <w:sz w:val="22"/>
          <w:szCs w:val="22"/>
        </w:rPr>
        <w:t>a, o którym mowa w § 4 ust. 1</w:t>
      </w:r>
      <w:r w:rsidR="00590DBC" w:rsidRPr="007408C2">
        <w:rPr>
          <w:rFonts w:ascii="Calibri" w:hAnsi="Calibri" w:cs="Arial"/>
          <w:color w:val="auto"/>
          <w:sz w:val="22"/>
          <w:szCs w:val="22"/>
        </w:rPr>
        <w:t xml:space="preserve"> Umowy</w:t>
      </w:r>
      <w:r w:rsidR="00A93C6A" w:rsidRPr="007408C2">
        <w:rPr>
          <w:rFonts w:ascii="Calibri" w:hAnsi="Calibri" w:cs="Arial"/>
          <w:color w:val="auto"/>
          <w:sz w:val="22"/>
          <w:szCs w:val="22"/>
        </w:rPr>
        <w:t>, w terminie</w:t>
      </w:r>
      <w:r w:rsidR="00C0773F" w:rsidRPr="007408C2">
        <w:rPr>
          <w:rFonts w:ascii="Calibri" w:hAnsi="Calibri" w:cs="Arial"/>
          <w:color w:val="auto"/>
          <w:sz w:val="22"/>
          <w:szCs w:val="22"/>
        </w:rPr>
        <w:t xml:space="preserve"> 7</w:t>
      </w:r>
      <w:r w:rsidR="00A93C6A" w:rsidRPr="007408C2">
        <w:rPr>
          <w:rFonts w:ascii="Calibri" w:hAnsi="Calibri" w:cs="Arial"/>
          <w:color w:val="auto"/>
          <w:sz w:val="22"/>
          <w:szCs w:val="22"/>
        </w:rPr>
        <w:t xml:space="preserve"> dni od daty podpisania protokołu odbioru.</w:t>
      </w:r>
    </w:p>
    <w:p w14:paraId="5C1599CD" w14:textId="77777777" w:rsidR="00B46992" w:rsidRPr="007408C2" w:rsidRDefault="00B46992" w:rsidP="00753DF4">
      <w:pPr>
        <w:numPr>
          <w:ilvl w:val="0"/>
          <w:numId w:val="4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Stwierdzenie przez przedstawicieli Zamawiającego usunięcia przez Wykonawcę wad będzie stanowić podstawę do sporządzenia protokołu bez zastrzeżeń.</w:t>
      </w:r>
    </w:p>
    <w:p w14:paraId="61A82A0C" w14:textId="5F0D08A5" w:rsidR="00525D7D" w:rsidRPr="007408C2" w:rsidRDefault="00525D7D" w:rsidP="00753DF4">
      <w:pPr>
        <w:pStyle w:val="Akapitzlist1"/>
        <w:numPr>
          <w:ilvl w:val="0"/>
          <w:numId w:val="4"/>
        </w:numPr>
        <w:jc w:val="both"/>
        <w:rPr>
          <w:rFonts w:ascii="Calibri" w:hAnsi="Calibri" w:cs="Arial"/>
          <w:sz w:val="22"/>
          <w:szCs w:val="22"/>
        </w:rPr>
      </w:pPr>
      <w:r w:rsidRPr="007408C2">
        <w:rPr>
          <w:rFonts w:ascii="Calibri" w:hAnsi="Calibri" w:cs="Arial"/>
          <w:sz w:val="22"/>
          <w:szCs w:val="22"/>
        </w:rPr>
        <w:t xml:space="preserve">Dokonanie odbioru </w:t>
      </w:r>
      <w:r w:rsidR="00A61DC7" w:rsidRPr="007408C2">
        <w:rPr>
          <w:rFonts w:ascii="Calibri" w:hAnsi="Calibri" w:cs="Arial"/>
          <w:sz w:val="22"/>
          <w:szCs w:val="22"/>
        </w:rPr>
        <w:t xml:space="preserve">mebli </w:t>
      </w:r>
      <w:r w:rsidRPr="007408C2">
        <w:rPr>
          <w:rFonts w:ascii="Calibri" w:hAnsi="Calibri" w:cs="Arial"/>
          <w:sz w:val="22"/>
          <w:szCs w:val="22"/>
        </w:rPr>
        <w:t>zgodnie z postanowieniami Umowy nie</w:t>
      </w:r>
      <w:r w:rsidR="0033746F" w:rsidRPr="007408C2">
        <w:rPr>
          <w:rFonts w:ascii="Calibri" w:hAnsi="Calibri" w:cs="Arial"/>
          <w:sz w:val="22"/>
          <w:szCs w:val="22"/>
        </w:rPr>
        <w:t xml:space="preserve"> zwalnia Wykonawcy </w:t>
      </w:r>
      <w:r w:rsidR="0033746F" w:rsidRPr="007408C2">
        <w:rPr>
          <w:rFonts w:ascii="Calibri" w:hAnsi="Calibri" w:cs="Arial"/>
          <w:sz w:val="22"/>
          <w:szCs w:val="22"/>
        </w:rPr>
        <w:br/>
        <w:t xml:space="preserve">od roszczeń z tytułu rękojmi lub gwarancji </w:t>
      </w:r>
      <w:r w:rsidRPr="007408C2">
        <w:rPr>
          <w:rFonts w:ascii="Calibri" w:hAnsi="Calibri" w:cs="Arial"/>
          <w:sz w:val="22"/>
          <w:szCs w:val="22"/>
        </w:rPr>
        <w:t>jakości.</w:t>
      </w:r>
    </w:p>
    <w:p w14:paraId="4BCB4CDF" w14:textId="77777777" w:rsidR="00227BD6" w:rsidRPr="007408C2" w:rsidRDefault="00227BD6" w:rsidP="00D40F30">
      <w:pPr>
        <w:rPr>
          <w:rFonts w:ascii="Calibri" w:hAnsi="Calibri" w:cs="Arial"/>
          <w:b/>
          <w:color w:val="auto"/>
          <w:sz w:val="22"/>
        </w:rPr>
      </w:pPr>
    </w:p>
    <w:p w14:paraId="46B31D5A" w14:textId="77777777" w:rsidR="00656DD4" w:rsidRPr="007408C2" w:rsidRDefault="00656DD4" w:rsidP="00B46992">
      <w:pPr>
        <w:jc w:val="center"/>
        <w:rPr>
          <w:rFonts w:ascii="Calibri" w:hAnsi="Calibri" w:cs="Arial"/>
          <w:b/>
          <w:color w:val="auto"/>
          <w:sz w:val="22"/>
        </w:rPr>
      </w:pPr>
    </w:p>
    <w:p w14:paraId="56E200FA" w14:textId="1BE8A29D" w:rsidR="00B46992" w:rsidRPr="007408C2" w:rsidRDefault="00B46992" w:rsidP="00B46992">
      <w:pPr>
        <w:jc w:val="center"/>
        <w:rPr>
          <w:rFonts w:ascii="Calibri" w:hAnsi="Calibri" w:cs="Arial"/>
          <w:b/>
          <w:color w:val="auto"/>
          <w:sz w:val="22"/>
        </w:rPr>
      </w:pPr>
      <w:r w:rsidRPr="007408C2">
        <w:rPr>
          <w:rFonts w:ascii="Calibri" w:hAnsi="Calibri" w:cs="Arial"/>
          <w:b/>
          <w:color w:val="auto"/>
          <w:sz w:val="22"/>
        </w:rPr>
        <w:t>Osoby odpowiedzialne za realizację Umowy</w:t>
      </w:r>
    </w:p>
    <w:p w14:paraId="374C50CF" w14:textId="77777777" w:rsidR="00B46992" w:rsidRPr="007408C2" w:rsidRDefault="00B46992" w:rsidP="00B46992">
      <w:pPr>
        <w:jc w:val="center"/>
        <w:rPr>
          <w:rFonts w:ascii="Calibri" w:hAnsi="Calibri" w:cs="Arial"/>
          <w:b/>
          <w:color w:val="auto"/>
        </w:rPr>
      </w:pPr>
      <w:r w:rsidRPr="007408C2">
        <w:rPr>
          <w:rFonts w:ascii="Calibri" w:hAnsi="Calibri" w:cs="Arial"/>
          <w:b/>
          <w:color w:val="auto"/>
        </w:rPr>
        <w:t>§ 3</w:t>
      </w:r>
    </w:p>
    <w:p w14:paraId="05C4F4D0" w14:textId="444D9340" w:rsidR="00B46992" w:rsidRPr="007408C2" w:rsidRDefault="00B46992" w:rsidP="00753DF4">
      <w:pPr>
        <w:numPr>
          <w:ilvl w:val="0"/>
          <w:numId w:val="7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  <w:sz w:val="22"/>
          <w:szCs w:val="22"/>
        </w:rPr>
      </w:pPr>
      <w:r w:rsidRPr="007408C2">
        <w:rPr>
          <w:rFonts w:asciiTheme="minorHAnsi" w:hAnsiTheme="minorHAnsi" w:cstheme="minorHAnsi"/>
          <w:color w:val="auto"/>
          <w:sz w:val="22"/>
          <w:szCs w:val="22"/>
        </w:rPr>
        <w:t>Do merytorycznej współpracy i koordynacji w sprawach objętych Umową, w t</w:t>
      </w:r>
      <w:r w:rsidR="0033746F" w:rsidRPr="007408C2">
        <w:rPr>
          <w:rFonts w:asciiTheme="minorHAnsi" w:hAnsiTheme="minorHAnsi" w:cstheme="minorHAnsi"/>
          <w:color w:val="auto"/>
          <w:sz w:val="22"/>
          <w:szCs w:val="22"/>
        </w:rPr>
        <w:t>ym podpisania protokołu odbioru</w:t>
      </w:r>
      <w:r w:rsidRPr="007408C2">
        <w:rPr>
          <w:rFonts w:asciiTheme="minorHAnsi" w:hAnsiTheme="minorHAnsi" w:cstheme="minorHAnsi"/>
          <w:color w:val="auto"/>
          <w:sz w:val="22"/>
          <w:szCs w:val="22"/>
        </w:rPr>
        <w:t xml:space="preserve"> upoważnia się:</w:t>
      </w:r>
    </w:p>
    <w:p w14:paraId="410AEA83" w14:textId="2FF0B092" w:rsidR="0090366F" w:rsidRPr="007408C2" w:rsidRDefault="00B46992" w:rsidP="005C1C83">
      <w:pPr>
        <w:pStyle w:val="Akapitzlist"/>
        <w:numPr>
          <w:ilvl w:val="0"/>
          <w:numId w:val="28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  <w:sz w:val="22"/>
          <w:szCs w:val="22"/>
        </w:rPr>
      </w:pPr>
      <w:r w:rsidRPr="007408C2">
        <w:rPr>
          <w:rFonts w:asciiTheme="minorHAnsi" w:hAnsiTheme="minorHAnsi" w:cstheme="minorHAnsi"/>
          <w:color w:val="auto"/>
          <w:sz w:val="22"/>
          <w:szCs w:val="22"/>
        </w:rPr>
        <w:t xml:space="preserve">ze strony Zamawiającego: </w:t>
      </w:r>
      <w:r w:rsidR="00442662" w:rsidRPr="007408C2">
        <w:rPr>
          <w:rFonts w:asciiTheme="minorHAnsi" w:hAnsiTheme="minorHAnsi" w:cstheme="minorHAnsi"/>
          <w:color w:val="auto"/>
          <w:sz w:val="22"/>
          <w:szCs w:val="22"/>
        </w:rPr>
        <w:t>…………………………………..</w:t>
      </w:r>
      <w:r w:rsidR="00497F25" w:rsidRPr="007408C2">
        <w:rPr>
          <w:rFonts w:asciiTheme="minorHAnsi" w:hAnsiTheme="minorHAnsi" w:cstheme="minorHAnsi"/>
          <w:color w:val="auto"/>
          <w:sz w:val="22"/>
          <w:szCs w:val="22"/>
        </w:rPr>
        <w:t xml:space="preserve"> tel.: </w:t>
      </w:r>
      <w:r w:rsidR="00442662" w:rsidRPr="007408C2">
        <w:rPr>
          <w:rFonts w:asciiTheme="minorHAnsi" w:hAnsiTheme="minorHAnsi" w:cstheme="minorHAnsi"/>
          <w:color w:val="auto"/>
          <w:sz w:val="22"/>
          <w:szCs w:val="22"/>
        </w:rPr>
        <w:t>…………………………………………….</w:t>
      </w:r>
      <w:r w:rsidR="00EC6D34" w:rsidRPr="007408C2">
        <w:rPr>
          <w:rFonts w:asciiTheme="minorHAnsi" w:hAnsiTheme="minorHAnsi" w:cstheme="minorHAnsi"/>
          <w:color w:val="auto"/>
          <w:sz w:val="22"/>
          <w:szCs w:val="22"/>
        </w:rPr>
        <w:t xml:space="preserve">, </w:t>
      </w:r>
      <w:r w:rsidR="00497F25" w:rsidRPr="007408C2">
        <w:rPr>
          <w:rFonts w:asciiTheme="minorHAnsi" w:hAnsiTheme="minorHAnsi" w:cstheme="minorHAnsi"/>
          <w:color w:val="auto"/>
          <w:sz w:val="22"/>
          <w:szCs w:val="22"/>
        </w:rPr>
        <w:t xml:space="preserve">e-mail: </w:t>
      </w:r>
    </w:p>
    <w:p w14:paraId="6FF07A58" w14:textId="585A689D" w:rsidR="00B46992" w:rsidRPr="007408C2" w:rsidRDefault="00442662" w:rsidP="0090366F">
      <w:pPr>
        <w:pStyle w:val="Akapitzlist"/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  <w:sz w:val="22"/>
          <w:szCs w:val="22"/>
        </w:rPr>
      </w:pPr>
      <w:r w:rsidRPr="007408C2">
        <w:rPr>
          <w:rFonts w:asciiTheme="minorHAnsi" w:hAnsiTheme="minorHAnsi" w:cstheme="minorHAnsi"/>
          <w:color w:val="auto"/>
          <w:sz w:val="22"/>
          <w:szCs w:val="22"/>
        </w:rPr>
        <w:t>………………………………………………………</w:t>
      </w:r>
      <w:r w:rsidR="00493ED8" w:rsidRPr="007408C2">
        <w:rPr>
          <w:rFonts w:asciiTheme="minorHAnsi" w:hAnsiTheme="minorHAnsi" w:cstheme="minorHAnsi"/>
          <w:color w:val="auto"/>
          <w:sz w:val="22"/>
          <w:szCs w:val="22"/>
        </w:rPr>
        <w:t>;</w:t>
      </w:r>
    </w:p>
    <w:p w14:paraId="7CD7978B" w14:textId="2358C548" w:rsidR="0090366F" w:rsidRPr="007408C2" w:rsidRDefault="00B46992" w:rsidP="005C1C83">
      <w:pPr>
        <w:pStyle w:val="Akapitzlist"/>
        <w:numPr>
          <w:ilvl w:val="0"/>
          <w:numId w:val="28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  <w:sz w:val="22"/>
          <w:szCs w:val="22"/>
        </w:rPr>
      </w:pPr>
      <w:r w:rsidRPr="007408C2">
        <w:rPr>
          <w:rFonts w:asciiTheme="minorHAnsi" w:hAnsiTheme="minorHAnsi" w:cstheme="minorHAnsi"/>
          <w:color w:val="auto"/>
          <w:sz w:val="22"/>
          <w:szCs w:val="22"/>
        </w:rPr>
        <w:t xml:space="preserve">ze </w:t>
      </w:r>
      <w:r w:rsidR="00497F25" w:rsidRPr="007408C2">
        <w:rPr>
          <w:rFonts w:asciiTheme="minorHAnsi" w:hAnsiTheme="minorHAnsi" w:cstheme="minorHAnsi"/>
          <w:color w:val="auto"/>
          <w:sz w:val="22"/>
          <w:szCs w:val="22"/>
        </w:rPr>
        <w:t xml:space="preserve">strony Wykonawcy: </w:t>
      </w:r>
      <w:r w:rsidR="00442662" w:rsidRPr="007408C2">
        <w:rPr>
          <w:rFonts w:asciiTheme="minorHAnsi" w:hAnsiTheme="minorHAnsi" w:cstheme="minorHAnsi"/>
          <w:color w:val="auto"/>
          <w:sz w:val="22"/>
          <w:szCs w:val="22"/>
        </w:rPr>
        <w:t>……………………………………</w:t>
      </w:r>
      <w:r w:rsidR="00497F25" w:rsidRPr="007408C2">
        <w:rPr>
          <w:rFonts w:asciiTheme="minorHAnsi" w:hAnsiTheme="minorHAnsi" w:cstheme="minorHAnsi"/>
          <w:color w:val="auto"/>
          <w:sz w:val="22"/>
          <w:szCs w:val="22"/>
        </w:rPr>
        <w:t xml:space="preserve"> tel.: </w:t>
      </w:r>
      <w:r w:rsidR="00442662" w:rsidRPr="007408C2">
        <w:rPr>
          <w:rFonts w:asciiTheme="minorHAnsi" w:hAnsiTheme="minorHAnsi" w:cstheme="minorHAnsi"/>
          <w:color w:val="auto"/>
          <w:sz w:val="22"/>
          <w:szCs w:val="22"/>
        </w:rPr>
        <w:t>…………………………………………………</w:t>
      </w:r>
      <w:r w:rsidR="00F36A16" w:rsidRPr="007408C2">
        <w:rPr>
          <w:rFonts w:asciiTheme="minorHAnsi" w:hAnsiTheme="minorHAnsi" w:cstheme="minorHAnsi"/>
          <w:color w:val="auto"/>
          <w:sz w:val="22"/>
          <w:szCs w:val="22"/>
        </w:rPr>
        <w:t>, e-mail</w:t>
      </w:r>
      <w:r w:rsidR="0090366F" w:rsidRPr="007408C2">
        <w:rPr>
          <w:rFonts w:asciiTheme="minorHAnsi" w:hAnsiTheme="minorHAnsi" w:cstheme="minorHAnsi"/>
          <w:color w:val="auto"/>
          <w:sz w:val="22"/>
          <w:szCs w:val="22"/>
        </w:rPr>
        <w:t>:</w:t>
      </w:r>
    </w:p>
    <w:p w14:paraId="4FBD0CE5" w14:textId="34F8FBBB" w:rsidR="00F36A16" w:rsidRPr="007408C2" w:rsidRDefault="00636650" w:rsidP="0090366F">
      <w:pPr>
        <w:pStyle w:val="Akapitzlist"/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  <w:sz w:val="22"/>
          <w:szCs w:val="22"/>
        </w:rPr>
      </w:pPr>
      <w:hyperlink r:id="rId8" w:tgtFrame="_blank" w:history="1">
        <w:r w:rsidR="00442662" w:rsidRPr="007408C2">
          <w:rPr>
            <w:rFonts w:asciiTheme="minorHAnsi" w:hAnsiTheme="minorHAnsi" w:cstheme="minorHAnsi"/>
            <w:color w:val="auto"/>
            <w:sz w:val="22"/>
            <w:szCs w:val="22"/>
          </w:rPr>
          <w:t>………………………..</w:t>
        </w:r>
      </w:hyperlink>
      <w:r w:rsidR="00F36A16" w:rsidRPr="007408C2">
        <w:rPr>
          <w:rFonts w:asciiTheme="minorHAnsi" w:hAnsiTheme="minorHAnsi" w:cstheme="minorHAnsi"/>
          <w:color w:val="auto"/>
          <w:sz w:val="22"/>
          <w:szCs w:val="22"/>
        </w:rPr>
        <w:t xml:space="preserve"> oraz </w:t>
      </w:r>
      <w:r w:rsidR="00442662" w:rsidRPr="007408C2">
        <w:rPr>
          <w:rFonts w:asciiTheme="minorHAnsi" w:hAnsiTheme="minorHAnsi" w:cstheme="minorHAnsi"/>
          <w:color w:val="auto"/>
          <w:sz w:val="22"/>
          <w:szCs w:val="22"/>
        </w:rPr>
        <w:t>……………………………………</w:t>
      </w:r>
      <w:r w:rsidR="0049202E" w:rsidRPr="007408C2">
        <w:rPr>
          <w:rFonts w:asciiTheme="minorHAnsi" w:hAnsiTheme="minorHAnsi" w:cstheme="minorHAnsi"/>
          <w:color w:val="auto"/>
          <w:sz w:val="22"/>
          <w:szCs w:val="22"/>
        </w:rPr>
        <w:t>.</w:t>
      </w:r>
    </w:p>
    <w:p w14:paraId="48F7D68F" w14:textId="77777777" w:rsidR="00B46992" w:rsidRPr="007408C2" w:rsidRDefault="00B46992" w:rsidP="00753DF4">
      <w:pPr>
        <w:numPr>
          <w:ilvl w:val="0"/>
          <w:numId w:val="7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Osoby wymienione w ust. 1 są uprawnione do uzgadniania form i metod pracy, udzielania koniecznych informacji, podpisania protokołu odbioru, podejmowania innych niezbędnych działań wynikających z niniejszej Umowy, koniecznych do prawidłowego wykonania Umowy.</w:t>
      </w:r>
    </w:p>
    <w:p w14:paraId="66EF0317" w14:textId="4622351F" w:rsidR="00B46992" w:rsidRPr="007408C2" w:rsidRDefault="00B46992" w:rsidP="00753DF4">
      <w:pPr>
        <w:numPr>
          <w:ilvl w:val="0"/>
          <w:numId w:val="7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Zmiana osób uprawnionych do reprezentowania Stron, o których mowa w ust. 1</w:t>
      </w:r>
      <w:r w:rsidR="00A10809" w:rsidRPr="007408C2">
        <w:rPr>
          <w:rFonts w:ascii="Calibri" w:hAnsi="Calibri" w:cs="Arial"/>
          <w:color w:val="auto"/>
          <w:sz w:val="22"/>
          <w:szCs w:val="22"/>
        </w:rPr>
        <w:t>,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 będzie odbywać się poprzez pisemne zgłoszenie drugiej Stronie i nie wymaga zmiany treści niniejszej Umowy.</w:t>
      </w:r>
    </w:p>
    <w:p w14:paraId="7A566CB5" w14:textId="77777777" w:rsidR="00B46992" w:rsidRPr="007408C2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</w:p>
    <w:p w14:paraId="60955669" w14:textId="1C6C475C" w:rsidR="00B46992" w:rsidRPr="007408C2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7408C2">
        <w:rPr>
          <w:rFonts w:ascii="Calibri" w:hAnsi="Calibri" w:cs="Arial"/>
          <w:b/>
          <w:color w:val="auto"/>
          <w:sz w:val="22"/>
          <w:szCs w:val="22"/>
        </w:rPr>
        <w:t>Wynagrodzenie</w:t>
      </w:r>
    </w:p>
    <w:p w14:paraId="5C20E152" w14:textId="77777777" w:rsidR="00B46992" w:rsidRPr="007408C2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7408C2">
        <w:rPr>
          <w:rFonts w:ascii="Calibri" w:hAnsi="Calibri" w:cs="Arial"/>
          <w:b/>
          <w:color w:val="auto"/>
          <w:sz w:val="22"/>
          <w:szCs w:val="22"/>
        </w:rPr>
        <w:t>§ 4</w:t>
      </w:r>
    </w:p>
    <w:p w14:paraId="64B3FC70" w14:textId="570C9804" w:rsidR="00107DBE" w:rsidRPr="007408C2" w:rsidRDefault="00143EAE" w:rsidP="00EC6D34">
      <w:pPr>
        <w:numPr>
          <w:ilvl w:val="0"/>
          <w:numId w:val="13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 xml:space="preserve">Wynagrodzenie za wykonanie przedmiotu Umowy, zgodnie z wybraną ofertą Wykonawcy, stanowiącą </w:t>
      </w:r>
      <w:r w:rsidRPr="007408C2">
        <w:rPr>
          <w:rFonts w:ascii="Calibri" w:hAnsi="Calibri" w:cs="Arial"/>
          <w:b/>
          <w:i/>
          <w:color w:val="auto"/>
          <w:sz w:val="22"/>
          <w:szCs w:val="22"/>
        </w:rPr>
        <w:t>załącznik nr 2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 do niniejszej Umowy wynosi łącznie: </w:t>
      </w:r>
      <w:r w:rsidR="00442662" w:rsidRPr="007408C2">
        <w:rPr>
          <w:rFonts w:ascii="Calibri" w:hAnsi="Calibri" w:cs="Arial"/>
          <w:b/>
          <w:color w:val="auto"/>
          <w:sz w:val="22"/>
          <w:szCs w:val="22"/>
        </w:rPr>
        <w:t>…………………………..</w:t>
      </w:r>
      <w:r w:rsidRPr="007408C2">
        <w:rPr>
          <w:rFonts w:ascii="Calibri" w:hAnsi="Calibri" w:cs="Arial"/>
          <w:b/>
          <w:color w:val="auto"/>
          <w:sz w:val="22"/>
          <w:szCs w:val="22"/>
        </w:rPr>
        <w:t xml:space="preserve"> PLN brutto (słownie: </w:t>
      </w:r>
      <w:r w:rsidR="00442662" w:rsidRPr="007408C2">
        <w:rPr>
          <w:rFonts w:ascii="Calibri" w:hAnsi="Calibri" w:cs="Arial"/>
          <w:b/>
          <w:color w:val="auto"/>
          <w:sz w:val="22"/>
          <w:szCs w:val="22"/>
        </w:rPr>
        <w:t>……………………..</w:t>
      </w:r>
      <w:r w:rsidR="00EC6D34" w:rsidRPr="007408C2">
        <w:rPr>
          <w:rFonts w:ascii="Calibri" w:hAnsi="Calibri" w:cs="Arial"/>
          <w:b/>
          <w:color w:val="auto"/>
          <w:sz w:val="22"/>
          <w:szCs w:val="22"/>
        </w:rPr>
        <w:t xml:space="preserve"> złotych </w:t>
      </w:r>
      <w:r w:rsidR="00EC6D34" w:rsidRPr="007408C2">
        <w:rPr>
          <w:rFonts w:ascii="Calibri" w:hAnsi="Calibri" w:cs="Arial"/>
          <w:b/>
          <w:color w:val="auto"/>
          <w:sz w:val="22"/>
          <w:szCs w:val="22"/>
          <w:vertAlign w:val="superscript"/>
        </w:rPr>
        <w:t>00</w:t>
      </w:r>
      <w:r w:rsidR="00EC6D34" w:rsidRPr="007408C2">
        <w:rPr>
          <w:rFonts w:ascii="Calibri" w:hAnsi="Calibri" w:cs="Arial"/>
          <w:b/>
          <w:color w:val="auto"/>
          <w:sz w:val="22"/>
          <w:szCs w:val="22"/>
        </w:rPr>
        <w:t>/</w:t>
      </w:r>
      <w:r w:rsidR="00EC6D34" w:rsidRPr="007408C2">
        <w:rPr>
          <w:rFonts w:ascii="Calibri" w:hAnsi="Calibri" w:cs="Arial"/>
          <w:b/>
          <w:color w:val="auto"/>
          <w:sz w:val="22"/>
          <w:szCs w:val="22"/>
          <w:vertAlign w:val="subscript"/>
        </w:rPr>
        <w:t>100</w:t>
      </w:r>
      <w:r w:rsidRPr="007408C2">
        <w:rPr>
          <w:rFonts w:ascii="Calibri" w:hAnsi="Calibri" w:cs="Arial"/>
          <w:b/>
          <w:color w:val="auto"/>
          <w:sz w:val="22"/>
          <w:szCs w:val="22"/>
        </w:rPr>
        <w:t>),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 w tym </w:t>
      </w:r>
      <w:r w:rsidR="0049202E" w:rsidRPr="007408C2">
        <w:rPr>
          <w:rFonts w:ascii="Calibri" w:hAnsi="Calibri" w:cs="Arial"/>
          <w:color w:val="auto"/>
          <w:sz w:val="22"/>
          <w:szCs w:val="22"/>
        </w:rPr>
        <w:t xml:space="preserve">23 </w:t>
      </w:r>
      <w:r w:rsidRPr="007408C2">
        <w:rPr>
          <w:rFonts w:ascii="Calibri" w:hAnsi="Calibri" w:cs="Arial"/>
          <w:color w:val="auto"/>
          <w:sz w:val="22"/>
          <w:szCs w:val="22"/>
        </w:rPr>
        <w:t>% VAT, w</w:t>
      </w:r>
      <w:r w:rsidR="006D1921" w:rsidRPr="007408C2">
        <w:rPr>
          <w:rFonts w:ascii="Calibri" w:hAnsi="Calibri" w:cs="Arial"/>
          <w:color w:val="auto"/>
          <w:sz w:val="22"/>
          <w:szCs w:val="22"/>
        </w:rPr>
        <w:t xml:space="preserve"> kwocie: </w:t>
      </w:r>
      <w:r w:rsidR="00442662" w:rsidRPr="007408C2">
        <w:rPr>
          <w:rFonts w:ascii="Calibri" w:hAnsi="Calibri" w:cs="Arial"/>
          <w:color w:val="auto"/>
          <w:sz w:val="22"/>
          <w:szCs w:val="22"/>
        </w:rPr>
        <w:t>……………………</w:t>
      </w:r>
      <w:r w:rsidR="006D1921" w:rsidRPr="007408C2">
        <w:rPr>
          <w:rFonts w:ascii="Calibri" w:hAnsi="Calibri" w:cs="Arial"/>
          <w:color w:val="auto"/>
          <w:sz w:val="22"/>
          <w:szCs w:val="22"/>
        </w:rPr>
        <w:t xml:space="preserve"> (słownie: </w:t>
      </w:r>
      <w:r w:rsidR="00442662" w:rsidRPr="007408C2">
        <w:rPr>
          <w:rFonts w:ascii="Calibri" w:hAnsi="Calibri" w:cs="Arial"/>
          <w:color w:val="auto"/>
          <w:sz w:val="22"/>
          <w:szCs w:val="22"/>
        </w:rPr>
        <w:t>…………………………………</w:t>
      </w:r>
      <w:r w:rsidR="0090366F" w:rsidRPr="007408C2">
        <w:rPr>
          <w:rFonts w:ascii="Calibri" w:hAnsi="Calibri" w:cs="Arial"/>
          <w:color w:val="auto"/>
          <w:sz w:val="22"/>
          <w:szCs w:val="22"/>
        </w:rPr>
        <w:t xml:space="preserve"> złotych </w:t>
      </w:r>
      <w:r w:rsidR="0090366F" w:rsidRPr="007408C2">
        <w:rPr>
          <w:rFonts w:ascii="Calibri" w:hAnsi="Calibri" w:cs="Arial"/>
          <w:color w:val="auto"/>
          <w:sz w:val="22"/>
          <w:szCs w:val="22"/>
          <w:vertAlign w:val="superscript"/>
        </w:rPr>
        <w:t>0</w:t>
      </w:r>
      <w:r w:rsidR="004319CC" w:rsidRPr="007408C2">
        <w:rPr>
          <w:rFonts w:ascii="Calibri" w:hAnsi="Calibri" w:cs="Arial"/>
          <w:color w:val="auto"/>
          <w:sz w:val="22"/>
          <w:szCs w:val="22"/>
          <w:vertAlign w:val="superscript"/>
        </w:rPr>
        <w:t>0</w:t>
      </w:r>
      <w:r w:rsidR="0090366F" w:rsidRPr="007408C2">
        <w:rPr>
          <w:rFonts w:ascii="Calibri" w:hAnsi="Calibri" w:cs="Arial"/>
          <w:color w:val="auto"/>
          <w:sz w:val="22"/>
          <w:szCs w:val="22"/>
        </w:rPr>
        <w:t>/</w:t>
      </w:r>
      <w:r w:rsidR="0090366F" w:rsidRPr="007408C2">
        <w:rPr>
          <w:rFonts w:ascii="Calibri" w:hAnsi="Calibri" w:cs="Arial"/>
          <w:color w:val="auto"/>
          <w:sz w:val="22"/>
          <w:szCs w:val="22"/>
          <w:vertAlign w:val="subscript"/>
        </w:rPr>
        <w:t>100</w:t>
      </w:r>
      <w:r w:rsidR="006D1921" w:rsidRPr="007408C2">
        <w:rPr>
          <w:rFonts w:ascii="Calibri" w:hAnsi="Calibri" w:cs="Arial"/>
          <w:color w:val="auto"/>
          <w:sz w:val="22"/>
          <w:szCs w:val="22"/>
        </w:rPr>
        <w:t xml:space="preserve">), </w:t>
      </w:r>
    </w:p>
    <w:p w14:paraId="5ED33545" w14:textId="77777777" w:rsidR="00590DBC" w:rsidRPr="007408C2" w:rsidRDefault="00B46992" w:rsidP="00590DBC">
      <w:pPr>
        <w:numPr>
          <w:ilvl w:val="0"/>
          <w:numId w:val="13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Kwota, o której mowa w ust. 1, zaspokaja wszelkie roszczenia Wykonawcy wobec Zamawiającego z tytułu wykonania niniejszej Umowy.</w:t>
      </w:r>
    </w:p>
    <w:p w14:paraId="4AF2C8C1" w14:textId="57A6AF9E" w:rsidR="009373FF" w:rsidRPr="007408C2" w:rsidRDefault="00FD1874" w:rsidP="00D53841">
      <w:pPr>
        <w:numPr>
          <w:ilvl w:val="0"/>
          <w:numId w:val="13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Wynagrodzenie, o którym mowa w ust. 1 jest wynagrodzeniem ryczałtowym obejmującym wszystkie czynności niezbędne do prawidłowego wykonania Umowy, w szczególności obowiązki podatkowe oraz wszelkie inne niewymienione z nazwy, a niezbędne do realizacji Umowy, nawet, jeśli czynności te nie zostały wprost wyszczególnione w treści niniejszej Umowy. Wykonawca mając możliwość uprzedniego ustalenia wszystkich warunków technicznych związanych z realizacją Umowy, nie może żądać podwyższenia wynagrodzenia, nawet, jeżeli z przyczyn od siebie niezależnych nie mógł przewidzieć wszystkich czynności niezbędnych do prawidłowego wykonania niniejszej Umowy.</w:t>
      </w:r>
    </w:p>
    <w:p w14:paraId="7814C3C3" w14:textId="77777777" w:rsidR="005F3860" w:rsidRPr="007408C2" w:rsidRDefault="005F3860" w:rsidP="001467FA">
      <w:pPr>
        <w:autoSpaceDE w:val="0"/>
        <w:autoSpaceDN w:val="0"/>
        <w:adjustRightInd w:val="0"/>
        <w:rPr>
          <w:rFonts w:ascii="Calibri" w:hAnsi="Calibri" w:cs="Arial"/>
          <w:b/>
          <w:color w:val="auto"/>
          <w:sz w:val="22"/>
          <w:szCs w:val="22"/>
        </w:rPr>
      </w:pPr>
    </w:p>
    <w:p w14:paraId="45C462FC" w14:textId="7F443E3E" w:rsidR="00B46992" w:rsidRPr="007408C2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7408C2">
        <w:rPr>
          <w:rFonts w:ascii="Calibri" w:hAnsi="Calibri" w:cs="Arial"/>
          <w:b/>
          <w:color w:val="auto"/>
          <w:sz w:val="22"/>
          <w:szCs w:val="22"/>
        </w:rPr>
        <w:t>Warunki płatności</w:t>
      </w:r>
    </w:p>
    <w:p w14:paraId="1A16348B" w14:textId="77777777" w:rsidR="00B46992" w:rsidRPr="007408C2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7408C2">
        <w:rPr>
          <w:rFonts w:ascii="Calibri" w:hAnsi="Calibri" w:cs="Arial"/>
          <w:b/>
          <w:color w:val="auto"/>
          <w:sz w:val="22"/>
          <w:szCs w:val="22"/>
        </w:rPr>
        <w:t>§ 5</w:t>
      </w:r>
    </w:p>
    <w:p w14:paraId="60EA678D" w14:textId="70408472" w:rsidR="00B46992" w:rsidRPr="007408C2" w:rsidRDefault="00B46992" w:rsidP="00753DF4">
      <w:pPr>
        <w:pStyle w:val="Akapitzlist"/>
        <w:numPr>
          <w:ilvl w:val="0"/>
          <w:numId w:val="6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 xml:space="preserve">Wykonawca zobowiązany jest dostarczyć do siedziby Zamawiającego prawidłowo wystawioną pod względem rachunkowym i formalnym fakturę </w:t>
      </w:r>
      <w:r w:rsidR="00B415E5" w:rsidRPr="007408C2">
        <w:rPr>
          <w:rFonts w:ascii="Calibri" w:hAnsi="Calibri" w:cs="Arial"/>
          <w:color w:val="auto"/>
          <w:sz w:val="22"/>
          <w:szCs w:val="22"/>
        </w:rPr>
        <w:t xml:space="preserve">z tytułu wykonania </w:t>
      </w:r>
      <w:r w:rsidR="00D05E15" w:rsidRPr="007408C2">
        <w:rPr>
          <w:rFonts w:ascii="Calibri" w:hAnsi="Calibri" w:cs="Arial"/>
          <w:color w:val="auto"/>
          <w:sz w:val="22"/>
          <w:szCs w:val="22"/>
        </w:rPr>
        <w:t xml:space="preserve">zamówienia </w:t>
      </w:r>
      <w:r w:rsidRPr="007408C2">
        <w:rPr>
          <w:rFonts w:ascii="Calibri" w:hAnsi="Calibri" w:cs="Arial"/>
          <w:color w:val="auto"/>
          <w:sz w:val="22"/>
          <w:szCs w:val="22"/>
        </w:rPr>
        <w:t>nie później niż 7 dni od daty podpisania bez zastrzeżeń protokołu o</w:t>
      </w:r>
      <w:r w:rsidR="00A93C6A" w:rsidRPr="007408C2">
        <w:rPr>
          <w:rFonts w:ascii="Calibri" w:hAnsi="Calibri" w:cs="Arial"/>
          <w:color w:val="auto"/>
          <w:sz w:val="22"/>
          <w:szCs w:val="22"/>
        </w:rPr>
        <w:t>d</w:t>
      </w:r>
      <w:r w:rsidRPr="007408C2">
        <w:rPr>
          <w:rFonts w:ascii="Calibri" w:hAnsi="Calibri" w:cs="Arial"/>
          <w:color w:val="auto"/>
          <w:sz w:val="22"/>
          <w:szCs w:val="22"/>
        </w:rPr>
        <w:t>bioru</w:t>
      </w:r>
      <w:r w:rsidRPr="007408C2">
        <w:rPr>
          <w:color w:val="auto"/>
        </w:rPr>
        <w:t xml:space="preserve"> </w:t>
      </w:r>
      <w:r w:rsidRPr="007408C2">
        <w:rPr>
          <w:rFonts w:ascii="Calibri" w:hAnsi="Calibri" w:cs="Arial"/>
          <w:color w:val="auto"/>
          <w:sz w:val="22"/>
          <w:szCs w:val="22"/>
        </w:rPr>
        <w:t>wg z</w:t>
      </w:r>
      <w:r w:rsidR="00E01098" w:rsidRPr="007408C2">
        <w:rPr>
          <w:rFonts w:ascii="Calibri" w:hAnsi="Calibri" w:cs="Arial"/>
          <w:color w:val="auto"/>
          <w:sz w:val="22"/>
          <w:szCs w:val="22"/>
        </w:rPr>
        <w:t xml:space="preserve">asad określonych w § </w:t>
      </w:r>
      <w:r w:rsidR="009E747A" w:rsidRPr="007408C2">
        <w:rPr>
          <w:rFonts w:ascii="Calibri" w:hAnsi="Calibri" w:cs="Arial"/>
          <w:color w:val="auto"/>
          <w:sz w:val="22"/>
          <w:szCs w:val="22"/>
        </w:rPr>
        <w:t>2</w:t>
      </w:r>
      <w:r w:rsidRPr="007408C2">
        <w:rPr>
          <w:rFonts w:ascii="Calibri" w:hAnsi="Calibri" w:cs="Arial"/>
          <w:color w:val="auto"/>
          <w:sz w:val="22"/>
          <w:szCs w:val="22"/>
        </w:rPr>
        <w:t>.</w:t>
      </w:r>
    </w:p>
    <w:p w14:paraId="1B9368C3" w14:textId="77777777" w:rsidR="00B46992" w:rsidRPr="007408C2" w:rsidRDefault="00B46992" w:rsidP="00753DF4">
      <w:pPr>
        <w:pStyle w:val="Akapitzlist"/>
        <w:numPr>
          <w:ilvl w:val="0"/>
          <w:numId w:val="6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 xml:space="preserve">Zamawiający zobowiązuje się do zapłaty faktury wystawionej przez Wykonawcę po wykonaniu przedmiotu Umowy, w terminie do </w:t>
      </w:r>
      <w:r w:rsidRPr="007408C2">
        <w:rPr>
          <w:rFonts w:ascii="Calibri" w:hAnsi="Calibri" w:cs="Arial"/>
          <w:b/>
          <w:color w:val="auto"/>
          <w:sz w:val="22"/>
          <w:szCs w:val="22"/>
        </w:rPr>
        <w:t xml:space="preserve">30 dni 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od daty doręczenia prawidłowo wystawionej faktury do siedziby Zamawiającego. </w:t>
      </w:r>
    </w:p>
    <w:p w14:paraId="0126C0D5" w14:textId="77777777" w:rsidR="00B46992" w:rsidRPr="007408C2" w:rsidRDefault="00B46992" w:rsidP="00753DF4">
      <w:pPr>
        <w:pStyle w:val="Akapitzlist"/>
        <w:numPr>
          <w:ilvl w:val="0"/>
          <w:numId w:val="6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 xml:space="preserve">Za datę zapłaty uznaje się </w:t>
      </w:r>
      <w:r w:rsidRPr="007408C2">
        <w:rPr>
          <w:rFonts w:ascii="Calibri" w:eastAsia="Arial" w:hAnsi="Calibri" w:cs="Arial"/>
          <w:color w:val="auto"/>
          <w:sz w:val="22"/>
          <w:szCs w:val="22"/>
        </w:rPr>
        <w:t>dzień obciążenia rachunku bankowego Zamawiającego.</w:t>
      </w:r>
    </w:p>
    <w:p w14:paraId="46C06380" w14:textId="5EF64192" w:rsidR="00B46992" w:rsidRPr="007408C2" w:rsidRDefault="00B46992" w:rsidP="00753DF4">
      <w:pPr>
        <w:pStyle w:val="Akapitzlist"/>
        <w:numPr>
          <w:ilvl w:val="0"/>
          <w:numId w:val="6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Wynagrodzenie Wykonawcy zostanie przelane na rachunek bankowy wskazany na fakturze.</w:t>
      </w:r>
    </w:p>
    <w:p w14:paraId="58369306" w14:textId="00866023" w:rsidR="00913143" w:rsidRPr="007408C2" w:rsidRDefault="00913143" w:rsidP="00753DF4">
      <w:pPr>
        <w:pStyle w:val="Akapitzlist"/>
        <w:numPr>
          <w:ilvl w:val="0"/>
          <w:numId w:val="6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lastRenderedPageBreak/>
        <w:t>Ilekroć w treści niniejszej Umowy jest mowa o fakturze należy przez to rozumieć również ustrukturyzowaną fakturę elektroniczną w rozumieniu ustawy z dnia 9 listopada 2018 r. o elektronicznym fakturowaniu w zamówieniach publicznych, koncesjach na roboty budowlany lub usługi oraz partnerstwie publiczno-prawnym (</w:t>
      </w:r>
      <w:r w:rsidR="009A4B65" w:rsidRPr="007408C2">
        <w:rPr>
          <w:rFonts w:ascii="Calibri" w:hAnsi="Calibri" w:cs="Arial"/>
          <w:bCs/>
          <w:color w:val="auto"/>
          <w:sz w:val="22"/>
          <w:szCs w:val="22"/>
        </w:rPr>
        <w:t xml:space="preserve">Dz. U. z 2020 r. poz. 1666 z </w:t>
      </w:r>
      <w:proofErr w:type="spellStart"/>
      <w:r w:rsidR="009A4B65" w:rsidRPr="007408C2">
        <w:rPr>
          <w:rFonts w:ascii="Calibri" w:hAnsi="Calibri" w:cs="Arial"/>
          <w:bCs/>
          <w:color w:val="auto"/>
          <w:sz w:val="22"/>
          <w:szCs w:val="22"/>
        </w:rPr>
        <w:t>późn</w:t>
      </w:r>
      <w:proofErr w:type="spellEnd"/>
      <w:r w:rsidR="009A4B65" w:rsidRPr="007408C2">
        <w:rPr>
          <w:rFonts w:ascii="Calibri" w:hAnsi="Calibri" w:cs="Arial"/>
          <w:bCs/>
          <w:color w:val="auto"/>
          <w:sz w:val="22"/>
          <w:szCs w:val="22"/>
        </w:rPr>
        <w:t>. zm.).</w:t>
      </w:r>
    </w:p>
    <w:p w14:paraId="15293AB1" w14:textId="273EED4C" w:rsidR="001B14E9" w:rsidRPr="007408C2" w:rsidRDefault="00913143" w:rsidP="00753DF4">
      <w:pPr>
        <w:pStyle w:val="Akapitzlist"/>
        <w:numPr>
          <w:ilvl w:val="0"/>
          <w:numId w:val="6"/>
        </w:numPr>
        <w:jc w:val="both"/>
        <w:rPr>
          <w:rFonts w:asciiTheme="minorHAnsi" w:hAnsiTheme="minorHAnsi" w:cstheme="minorHAnsi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 xml:space="preserve">Wykonawca nie może </w:t>
      </w:r>
      <w:r w:rsidR="001B14E9" w:rsidRPr="007408C2">
        <w:rPr>
          <w:rFonts w:asciiTheme="minorHAnsi" w:hAnsiTheme="minorHAnsi" w:cstheme="minorHAnsi"/>
          <w:color w:val="auto"/>
          <w:sz w:val="22"/>
          <w:szCs w:val="22"/>
        </w:rPr>
        <w:t>dokonać zastawienia lub przeniesienia, w szczególności: cesji, przekazu, sprzedaży; jakiejkolwiek wierzytelności wynikającej z Umowy lub jej części, jak również korzyści wynikającej z Umowy lub udziału w niej na osoby trzecie bez uprzedniej, pisemnej zgody Zamawiającego. Cesja, przelew lub czynność wywołująca podobne skutki, dokonane bez pisemnej zgody Zamawiającego, są względem Zamawiającego bezskuteczne.</w:t>
      </w:r>
    </w:p>
    <w:p w14:paraId="342233E8" w14:textId="3C2EA505" w:rsidR="005F3860" w:rsidRPr="007408C2" w:rsidRDefault="005F3860" w:rsidP="005F3860">
      <w:pPr>
        <w:pStyle w:val="Akapitzlist"/>
        <w:numPr>
          <w:ilvl w:val="0"/>
          <w:numId w:val="6"/>
        </w:numPr>
        <w:jc w:val="both"/>
        <w:rPr>
          <w:rFonts w:asciiTheme="minorHAnsi" w:hAnsiTheme="minorHAnsi" w:cstheme="minorHAnsi"/>
          <w:color w:val="auto"/>
          <w:sz w:val="22"/>
          <w:szCs w:val="22"/>
        </w:rPr>
      </w:pPr>
      <w:r w:rsidRPr="007408C2">
        <w:rPr>
          <w:rFonts w:asciiTheme="minorHAnsi" w:hAnsiTheme="minorHAnsi" w:cstheme="minorHAnsi"/>
          <w:color w:val="auto"/>
          <w:sz w:val="22"/>
          <w:szCs w:val="22"/>
        </w:rPr>
        <w:t>Wszelkie płatności powinny być dokonywane wyłącznie na numer rachunku bankowego, który znajduje się w wykazie, o którym mowa w art. 96b ustawy z dnia 11 marca 2004 r. o podatku od towarów i usług (Dz. U. z 202</w:t>
      </w:r>
      <w:r w:rsidR="002E4A90" w:rsidRPr="007408C2">
        <w:rPr>
          <w:rFonts w:asciiTheme="minorHAnsi" w:hAnsiTheme="minorHAnsi" w:cstheme="minorHAnsi"/>
          <w:color w:val="auto"/>
          <w:sz w:val="22"/>
          <w:szCs w:val="22"/>
        </w:rPr>
        <w:t>5</w:t>
      </w:r>
      <w:r w:rsidRPr="007408C2">
        <w:rPr>
          <w:rFonts w:asciiTheme="minorHAnsi" w:hAnsiTheme="minorHAnsi" w:cstheme="minorHAnsi"/>
          <w:color w:val="auto"/>
          <w:sz w:val="22"/>
          <w:szCs w:val="22"/>
        </w:rPr>
        <w:t xml:space="preserve"> r. poz. </w:t>
      </w:r>
      <w:r w:rsidR="002E4A90" w:rsidRPr="007408C2">
        <w:rPr>
          <w:rFonts w:asciiTheme="minorHAnsi" w:hAnsiTheme="minorHAnsi" w:cstheme="minorHAnsi"/>
          <w:color w:val="auto"/>
          <w:sz w:val="22"/>
          <w:szCs w:val="22"/>
        </w:rPr>
        <w:t>775</w:t>
      </w:r>
      <w:r w:rsidRPr="007408C2">
        <w:rPr>
          <w:rFonts w:asciiTheme="minorHAnsi" w:hAnsiTheme="minorHAnsi" w:cstheme="minorHAnsi"/>
          <w:color w:val="auto"/>
          <w:sz w:val="22"/>
          <w:szCs w:val="22"/>
        </w:rPr>
        <w:t xml:space="preserve"> z </w:t>
      </w:r>
      <w:proofErr w:type="spellStart"/>
      <w:r w:rsidRPr="007408C2">
        <w:rPr>
          <w:rFonts w:asciiTheme="minorHAnsi" w:hAnsiTheme="minorHAnsi" w:cstheme="minorHAnsi"/>
          <w:color w:val="auto"/>
          <w:sz w:val="22"/>
          <w:szCs w:val="22"/>
        </w:rPr>
        <w:t>późn</w:t>
      </w:r>
      <w:proofErr w:type="spellEnd"/>
      <w:r w:rsidRPr="007408C2">
        <w:rPr>
          <w:rFonts w:asciiTheme="minorHAnsi" w:hAnsiTheme="minorHAnsi" w:cstheme="minorHAnsi"/>
          <w:color w:val="auto"/>
          <w:sz w:val="22"/>
          <w:szCs w:val="22"/>
        </w:rPr>
        <w:t>. zm.).</w:t>
      </w:r>
    </w:p>
    <w:p w14:paraId="3F2C11BA" w14:textId="76B61E35" w:rsidR="0033746F" w:rsidRPr="007408C2" w:rsidRDefault="0033746F" w:rsidP="00753DF4">
      <w:pPr>
        <w:pStyle w:val="Akapitzlist"/>
        <w:numPr>
          <w:ilvl w:val="0"/>
          <w:numId w:val="6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Theme="minorHAnsi" w:hAnsiTheme="minorHAnsi" w:cstheme="minorHAnsi"/>
          <w:color w:val="auto"/>
          <w:sz w:val="22"/>
          <w:szCs w:val="22"/>
        </w:rPr>
        <w:t xml:space="preserve">W przypadku płatności </w:t>
      </w:r>
      <w:r w:rsidRPr="007408C2">
        <w:rPr>
          <w:rFonts w:asciiTheme="minorHAnsi" w:hAnsiTheme="minorHAnsi"/>
          <w:color w:val="auto"/>
          <w:sz w:val="22"/>
          <w:szCs w:val="22"/>
          <w:shd w:val="clear" w:color="auto" w:fill="FFFFFF"/>
        </w:rPr>
        <w:t>z zastosowaniem mechanizmu podzielonej płatności</w:t>
      </w:r>
      <w:r w:rsidRPr="007408C2">
        <w:rPr>
          <w:rFonts w:asciiTheme="minorHAnsi" w:hAnsiTheme="minorHAnsi" w:cstheme="minorHAnsi"/>
          <w:color w:val="auto"/>
          <w:sz w:val="22"/>
          <w:szCs w:val="22"/>
        </w:rPr>
        <w:t xml:space="preserve"> Wykonawca jest zobowiązany do zamieszczenia na fakturze VAT zapisu "mechanizm podzielonej płatności". </w:t>
      </w:r>
      <w:r w:rsidRPr="007408C2">
        <w:rPr>
          <w:rFonts w:asciiTheme="minorHAnsi" w:hAnsiTheme="minorHAnsi" w:cs="Arial"/>
          <w:color w:val="auto"/>
          <w:sz w:val="22"/>
          <w:szCs w:val="22"/>
        </w:rPr>
        <w:t xml:space="preserve">Wykonawca oświadcza, iż: </w:t>
      </w:r>
    </w:p>
    <w:p w14:paraId="18B0E73C" w14:textId="77777777" w:rsidR="0033746F" w:rsidRPr="007408C2" w:rsidRDefault="0033746F" w:rsidP="005C1C83">
      <w:pPr>
        <w:pStyle w:val="Akapitzlist"/>
        <w:numPr>
          <w:ilvl w:val="0"/>
          <w:numId w:val="24"/>
        </w:numPr>
        <w:ind w:left="709" w:hanging="283"/>
        <w:jc w:val="both"/>
        <w:rPr>
          <w:rFonts w:asciiTheme="minorHAnsi" w:hAnsiTheme="minorHAnsi" w:cs="Arial"/>
          <w:color w:val="auto"/>
          <w:sz w:val="22"/>
          <w:szCs w:val="22"/>
        </w:rPr>
      </w:pPr>
      <w:r w:rsidRPr="007408C2">
        <w:rPr>
          <w:rFonts w:asciiTheme="minorHAnsi" w:hAnsiTheme="minorHAnsi" w:cs="Arial"/>
          <w:color w:val="auto"/>
          <w:sz w:val="22"/>
          <w:szCs w:val="22"/>
        </w:rPr>
        <w:t>numer rachunku rozliczeniowego wskazany w fakturze, które będą wystawione w jego imieniu, jest rachunkiem, dla którego prowadzony jest rachunek VAT;</w:t>
      </w:r>
    </w:p>
    <w:p w14:paraId="384B6345" w14:textId="16A937D2" w:rsidR="0033746F" w:rsidRPr="007408C2" w:rsidRDefault="0033746F" w:rsidP="005C1C83">
      <w:pPr>
        <w:pStyle w:val="Akapitzlist"/>
        <w:numPr>
          <w:ilvl w:val="0"/>
          <w:numId w:val="24"/>
        </w:numPr>
        <w:ind w:left="709" w:hanging="283"/>
        <w:jc w:val="both"/>
        <w:rPr>
          <w:rFonts w:asciiTheme="minorHAnsi" w:hAnsiTheme="minorHAnsi" w:cs="Arial"/>
          <w:color w:val="auto"/>
          <w:sz w:val="22"/>
          <w:szCs w:val="22"/>
        </w:rPr>
      </w:pPr>
      <w:r w:rsidRPr="007408C2">
        <w:rPr>
          <w:rFonts w:asciiTheme="minorHAnsi" w:hAnsiTheme="minorHAnsi" w:cs="Arial"/>
          <w:color w:val="auto"/>
          <w:sz w:val="22"/>
          <w:szCs w:val="22"/>
        </w:rPr>
        <w:t xml:space="preserve">wyraża zgodę na dokonywanie przez Zamawiającego płatności w </w:t>
      </w:r>
      <w:proofErr w:type="spellStart"/>
      <w:r w:rsidRPr="007408C2">
        <w:rPr>
          <w:rFonts w:asciiTheme="minorHAnsi" w:hAnsiTheme="minorHAnsi" w:cs="Arial"/>
          <w:color w:val="auto"/>
          <w:sz w:val="22"/>
          <w:szCs w:val="22"/>
        </w:rPr>
        <w:t>mechaniźmie</w:t>
      </w:r>
      <w:proofErr w:type="spellEnd"/>
      <w:r w:rsidRPr="007408C2">
        <w:rPr>
          <w:rFonts w:asciiTheme="minorHAnsi" w:hAnsiTheme="minorHAnsi" w:cs="Arial"/>
          <w:color w:val="auto"/>
          <w:sz w:val="22"/>
          <w:szCs w:val="22"/>
        </w:rPr>
        <w:t xml:space="preserve"> podzielonej płatności, tzw. </w:t>
      </w:r>
      <w:proofErr w:type="spellStart"/>
      <w:r w:rsidRPr="007408C2">
        <w:rPr>
          <w:rFonts w:asciiTheme="minorHAnsi" w:hAnsiTheme="minorHAnsi" w:cs="Arial"/>
          <w:color w:val="auto"/>
          <w:sz w:val="22"/>
          <w:szCs w:val="22"/>
        </w:rPr>
        <w:t>split</w:t>
      </w:r>
      <w:proofErr w:type="spellEnd"/>
      <w:r w:rsidRPr="007408C2">
        <w:rPr>
          <w:rFonts w:asciiTheme="minorHAnsi" w:hAnsiTheme="minorHAnsi" w:cs="Arial"/>
          <w:color w:val="auto"/>
          <w:sz w:val="22"/>
          <w:szCs w:val="22"/>
        </w:rPr>
        <w:t xml:space="preserve"> </w:t>
      </w:r>
      <w:proofErr w:type="spellStart"/>
      <w:r w:rsidRPr="007408C2">
        <w:rPr>
          <w:rFonts w:asciiTheme="minorHAnsi" w:hAnsiTheme="minorHAnsi" w:cs="Arial"/>
          <w:color w:val="auto"/>
          <w:sz w:val="22"/>
          <w:szCs w:val="22"/>
        </w:rPr>
        <w:t>payment</w:t>
      </w:r>
      <w:proofErr w:type="spellEnd"/>
      <w:r w:rsidRPr="007408C2">
        <w:rPr>
          <w:rFonts w:asciiTheme="minorHAnsi" w:hAnsiTheme="minorHAnsi" w:cs="Arial"/>
          <w:color w:val="auto"/>
          <w:sz w:val="22"/>
          <w:szCs w:val="22"/>
        </w:rPr>
        <w:t xml:space="preserve">. Zamawiający oświadcza w tym miejscu, iż  będzie  realizować  płatność  za  fakturę z zastosowaniem mechanizmu podzielonej płatności, tzw. </w:t>
      </w:r>
      <w:proofErr w:type="spellStart"/>
      <w:r w:rsidRPr="007408C2">
        <w:rPr>
          <w:rFonts w:asciiTheme="minorHAnsi" w:hAnsiTheme="minorHAnsi" w:cs="Arial"/>
          <w:color w:val="auto"/>
          <w:sz w:val="22"/>
          <w:szCs w:val="22"/>
        </w:rPr>
        <w:t>split</w:t>
      </w:r>
      <w:proofErr w:type="spellEnd"/>
      <w:r w:rsidRPr="007408C2">
        <w:rPr>
          <w:rFonts w:asciiTheme="minorHAnsi" w:hAnsiTheme="minorHAnsi" w:cs="Arial"/>
          <w:color w:val="auto"/>
          <w:sz w:val="22"/>
          <w:szCs w:val="22"/>
        </w:rPr>
        <w:t xml:space="preserve"> </w:t>
      </w:r>
      <w:proofErr w:type="spellStart"/>
      <w:r w:rsidRPr="007408C2">
        <w:rPr>
          <w:rFonts w:asciiTheme="minorHAnsi" w:hAnsiTheme="minorHAnsi" w:cs="Arial"/>
          <w:color w:val="auto"/>
          <w:sz w:val="22"/>
          <w:szCs w:val="22"/>
        </w:rPr>
        <w:t>payment</w:t>
      </w:r>
      <w:proofErr w:type="spellEnd"/>
      <w:r w:rsidRPr="007408C2">
        <w:rPr>
          <w:rFonts w:asciiTheme="minorHAnsi" w:hAnsiTheme="minorHAnsi" w:cs="Arial"/>
          <w:color w:val="auto"/>
          <w:sz w:val="22"/>
          <w:szCs w:val="22"/>
        </w:rPr>
        <w:t>. Zapłatę w tym systemie uznaje się za dokonanie płatnośc</w:t>
      </w:r>
      <w:r w:rsidR="001B14E9" w:rsidRPr="007408C2">
        <w:rPr>
          <w:rFonts w:asciiTheme="minorHAnsi" w:hAnsiTheme="minorHAnsi" w:cs="Arial"/>
          <w:color w:val="auto"/>
          <w:sz w:val="22"/>
          <w:szCs w:val="22"/>
        </w:rPr>
        <w:t>i w</w:t>
      </w:r>
      <w:r w:rsidR="006C22A3" w:rsidRPr="007408C2">
        <w:rPr>
          <w:rFonts w:asciiTheme="minorHAnsi" w:hAnsiTheme="minorHAnsi" w:cs="Arial"/>
          <w:color w:val="auto"/>
          <w:sz w:val="22"/>
          <w:szCs w:val="22"/>
        </w:rPr>
        <w:t xml:space="preserve"> terminie określonym w ust. 2, </w:t>
      </w:r>
      <w:r w:rsidR="001B14E9" w:rsidRPr="007408C2">
        <w:rPr>
          <w:rFonts w:asciiTheme="minorHAnsi" w:hAnsiTheme="minorHAnsi" w:cs="Arial"/>
          <w:color w:val="auto"/>
          <w:sz w:val="22"/>
          <w:szCs w:val="22"/>
        </w:rPr>
        <w:t>3</w:t>
      </w:r>
      <w:r w:rsidR="006C22A3" w:rsidRPr="007408C2">
        <w:rPr>
          <w:rFonts w:asciiTheme="minorHAnsi" w:hAnsiTheme="minorHAnsi" w:cs="Arial"/>
          <w:color w:val="auto"/>
          <w:sz w:val="22"/>
          <w:szCs w:val="22"/>
        </w:rPr>
        <w:t xml:space="preserve"> i 4</w:t>
      </w:r>
      <w:r w:rsidRPr="007408C2">
        <w:rPr>
          <w:rFonts w:asciiTheme="minorHAnsi" w:hAnsiTheme="minorHAnsi" w:cs="Arial"/>
          <w:color w:val="auto"/>
          <w:sz w:val="22"/>
          <w:szCs w:val="22"/>
        </w:rPr>
        <w:t>.</w:t>
      </w:r>
    </w:p>
    <w:p w14:paraId="5DB60136" w14:textId="77777777" w:rsidR="00B46992" w:rsidRPr="007408C2" w:rsidRDefault="00B46992" w:rsidP="00913143">
      <w:pPr>
        <w:jc w:val="both"/>
        <w:rPr>
          <w:rFonts w:ascii="Calibri" w:hAnsi="Calibri" w:cs="Arial"/>
          <w:color w:val="auto"/>
          <w:sz w:val="22"/>
          <w:szCs w:val="22"/>
        </w:rPr>
      </w:pPr>
    </w:p>
    <w:p w14:paraId="6C1F4A0A" w14:textId="77777777" w:rsidR="00772BED" w:rsidRPr="007408C2" w:rsidRDefault="00772BED" w:rsidP="00772BED">
      <w:pPr>
        <w:tabs>
          <w:tab w:val="num" w:pos="426"/>
        </w:tabs>
        <w:jc w:val="center"/>
        <w:rPr>
          <w:rFonts w:ascii="Calibri" w:hAnsi="Calibri" w:cs="Arial"/>
          <w:b/>
          <w:bCs/>
          <w:color w:val="auto"/>
          <w:sz w:val="22"/>
          <w:szCs w:val="22"/>
        </w:rPr>
      </w:pPr>
      <w:r w:rsidRPr="007408C2">
        <w:rPr>
          <w:rFonts w:ascii="Calibri" w:hAnsi="Calibri" w:cs="Arial"/>
          <w:b/>
          <w:bCs/>
          <w:color w:val="auto"/>
          <w:sz w:val="22"/>
          <w:szCs w:val="22"/>
        </w:rPr>
        <w:t>Gwarancja i rękojmia za wady fizyczne i prawne</w:t>
      </w:r>
    </w:p>
    <w:p w14:paraId="42BE66AA" w14:textId="77777777" w:rsidR="00B46992" w:rsidRPr="007408C2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7408C2">
        <w:rPr>
          <w:rFonts w:ascii="Calibri" w:hAnsi="Calibri" w:cs="Arial"/>
          <w:b/>
          <w:color w:val="auto"/>
          <w:sz w:val="22"/>
          <w:szCs w:val="22"/>
        </w:rPr>
        <w:t>§ 6</w:t>
      </w:r>
    </w:p>
    <w:p w14:paraId="6B917DD3" w14:textId="77777777" w:rsidR="00772BED" w:rsidRPr="007408C2" w:rsidRDefault="00B46992" w:rsidP="00753DF4">
      <w:pPr>
        <w:pStyle w:val="Default"/>
        <w:numPr>
          <w:ilvl w:val="0"/>
          <w:numId w:val="11"/>
        </w:numPr>
        <w:tabs>
          <w:tab w:val="num" w:pos="360"/>
        </w:tabs>
        <w:suppressAutoHyphens w:val="0"/>
        <w:autoSpaceDN w:val="0"/>
        <w:adjustRightInd w:val="0"/>
        <w:ind w:left="360"/>
        <w:jc w:val="both"/>
        <w:rPr>
          <w:rFonts w:ascii="Calibri" w:hAnsi="Calibri"/>
          <w:color w:val="auto"/>
          <w:sz w:val="22"/>
          <w:szCs w:val="22"/>
        </w:rPr>
      </w:pPr>
      <w:r w:rsidRPr="007408C2">
        <w:rPr>
          <w:rFonts w:ascii="Calibri" w:hAnsi="Calibri"/>
          <w:color w:val="auto"/>
          <w:sz w:val="22"/>
          <w:szCs w:val="22"/>
        </w:rPr>
        <w:t xml:space="preserve">Wykonawca jest odpowiedzialny względem Zamawiającego za wady fizyczne i prawne przedmiotu Umowy na zasadach określonych w Kodeksie cywilnym, z zastrzeżeniem postanowień niniejszej Umowy. </w:t>
      </w:r>
    </w:p>
    <w:p w14:paraId="389D950F" w14:textId="367F550D" w:rsidR="00772BED" w:rsidRPr="007408C2" w:rsidRDefault="00772BED" w:rsidP="00753DF4">
      <w:pPr>
        <w:pStyle w:val="Default"/>
        <w:numPr>
          <w:ilvl w:val="0"/>
          <w:numId w:val="11"/>
        </w:numPr>
        <w:tabs>
          <w:tab w:val="num" w:pos="360"/>
        </w:tabs>
        <w:suppressAutoHyphens w:val="0"/>
        <w:autoSpaceDN w:val="0"/>
        <w:adjustRightInd w:val="0"/>
        <w:ind w:left="360"/>
        <w:jc w:val="both"/>
        <w:rPr>
          <w:rFonts w:ascii="Calibri" w:hAnsi="Calibri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 xml:space="preserve">Przez wadę fizyczną rozumie się w szczególności jakąkolwiek niezgodność </w:t>
      </w:r>
      <w:r w:rsidR="00EB2327" w:rsidRPr="007408C2">
        <w:rPr>
          <w:rFonts w:ascii="Calibri" w:hAnsi="Calibri" w:cs="Arial"/>
          <w:color w:val="auto"/>
          <w:sz w:val="22"/>
          <w:szCs w:val="22"/>
        </w:rPr>
        <w:t xml:space="preserve">mebli 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z </w:t>
      </w:r>
      <w:r w:rsidR="00097329" w:rsidRPr="007408C2">
        <w:rPr>
          <w:rFonts w:ascii="Calibri" w:hAnsi="Calibri" w:cs="Arial"/>
          <w:color w:val="auto"/>
          <w:sz w:val="22"/>
          <w:szCs w:val="22"/>
        </w:rPr>
        <w:t>o</w:t>
      </w:r>
      <w:r w:rsidRPr="007408C2">
        <w:rPr>
          <w:rFonts w:ascii="Calibri" w:hAnsi="Calibri" w:cs="Arial"/>
          <w:color w:val="auto"/>
          <w:sz w:val="22"/>
          <w:szCs w:val="22"/>
        </w:rPr>
        <w:t>pisem przedmiotu zamówienia zawartym w Ofercie Wykonawcy</w:t>
      </w:r>
      <w:r w:rsidR="009A079C" w:rsidRPr="007408C2">
        <w:rPr>
          <w:rFonts w:ascii="Calibri" w:hAnsi="Calibri" w:cs="Arial"/>
          <w:color w:val="auto"/>
          <w:sz w:val="22"/>
          <w:szCs w:val="22"/>
        </w:rPr>
        <w:t xml:space="preserve"> lub wymogami określonymi w niniejszej Umowie.</w:t>
      </w:r>
    </w:p>
    <w:p w14:paraId="38E93F32" w14:textId="33DB1119" w:rsidR="00772BED" w:rsidRPr="007408C2" w:rsidRDefault="00772BED" w:rsidP="00753DF4">
      <w:pPr>
        <w:pStyle w:val="Default"/>
        <w:numPr>
          <w:ilvl w:val="0"/>
          <w:numId w:val="11"/>
        </w:numPr>
        <w:tabs>
          <w:tab w:val="num" w:pos="360"/>
        </w:tabs>
        <w:suppressAutoHyphens w:val="0"/>
        <w:autoSpaceDN w:val="0"/>
        <w:adjustRightInd w:val="0"/>
        <w:ind w:left="360"/>
        <w:jc w:val="both"/>
        <w:rPr>
          <w:rFonts w:ascii="Calibri" w:hAnsi="Calibri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 xml:space="preserve">Wykonawca jest odpowiedzialny względem Zamawiającego za wszelkie wady prawne </w:t>
      </w:r>
      <w:r w:rsidR="00EB2327" w:rsidRPr="007408C2">
        <w:rPr>
          <w:rFonts w:ascii="Calibri" w:hAnsi="Calibri" w:cs="Arial"/>
          <w:color w:val="auto"/>
          <w:sz w:val="22"/>
          <w:szCs w:val="22"/>
        </w:rPr>
        <w:t xml:space="preserve">mebli, 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w tym również za ewentualne roszczenia osób trzecich wynikające z naruszenia praw własności intelektualnej lub przemysłowej, w tym praw autorskich, patentów, praw ochronnych za znaki </w:t>
      </w:r>
      <w:r w:rsidR="007079AA" w:rsidRPr="007408C2">
        <w:rPr>
          <w:rFonts w:ascii="Calibri" w:hAnsi="Calibri" w:cs="Arial"/>
          <w:color w:val="auto"/>
          <w:sz w:val="22"/>
          <w:szCs w:val="22"/>
        </w:rPr>
        <w:t>sprzęt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owe oraz praw z rejestracji na wzory użytkowe i przemysłowe, pozostające w związku </w:t>
      </w:r>
      <w:r w:rsidRPr="007408C2">
        <w:rPr>
          <w:rFonts w:ascii="Calibri" w:hAnsi="Calibri" w:cs="Arial"/>
          <w:color w:val="auto"/>
          <w:sz w:val="22"/>
          <w:szCs w:val="22"/>
        </w:rPr>
        <w:br/>
        <w:t xml:space="preserve">z wprowadzeniem </w:t>
      </w:r>
      <w:r w:rsidR="00A61DC7" w:rsidRPr="007408C2">
        <w:rPr>
          <w:rFonts w:ascii="Calibri" w:hAnsi="Calibri" w:cs="Arial"/>
          <w:color w:val="auto"/>
          <w:sz w:val="22"/>
          <w:szCs w:val="22"/>
        </w:rPr>
        <w:t xml:space="preserve">mebli 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do obrotu na terytorium Rzeczypospolitej Polskiej. </w:t>
      </w:r>
    </w:p>
    <w:p w14:paraId="30AE5571" w14:textId="5B2A6DE5" w:rsidR="00772BED" w:rsidRPr="007408C2" w:rsidRDefault="006A6F86" w:rsidP="00753DF4">
      <w:pPr>
        <w:pStyle w:val="Default"/>
        <w:numPr>
          <w:ilvl w:val="0"/>
          <w:numId w:val="11"/>
        </w:numPr>
        <w:tabs>
          <w:tab w:val="num" w:pos="360"/>
        </w:tabs>
        <w:suppressAutoHyphens w:val="0"/>
        <w:autoSpaceDN w:val="0"/>
        <w:adjustRightInd w:val="0"/>
        <w:ind w:left="360"/>
        <w:jc w:val="both"/>
        <w:rPr>
          <w:rFonts w:ascii="Calibri" w:hAnsi="Calibri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 xml:space="preserve">Jeżeli nic innego nie wynika z treści Oferty Wykonawcy, szczególnie z treści </w:t>
      </w:r>
      <w:r w:rsidR="002F3F01" w:rsidRPr="007408C2">
        <w:rPr>
          <w:rFonts w:ascii="Calibri" w:hAnsi="Calibri" w:cs="Arial"/>
          <w:color w:val="auto"/>
          <w:sz w:val="22"/>
          <w:szCs w:val="22"/>
        </w:rPr>
        <w:t xml:space="preserve">wzoru oferty </w:t>
      </w:r>
      <w:r w:rsidRPr="007408C2">
        <w:rPr>
          <w:rFonts w:ascii="Calibri" w:hAnsi="Calibri" w:cs="Arial"/>
          <w:color w:val="auto"/>
          <w:sz w:val="22"/>
          <w:szCs w:val="22"/>
        </w:rPr>
        <w:t>(</w:t>
      </w:r>
      <w:r w:rsidR="00A34B5E" w:rsidRPr="007408C2">
        <w:rPr>
          <w:rFonts w:ascii="Calibri" w:hAnsi="Calibri" w:cs="Arial"/>
          <w:b/>
          <w:i/>
          <w:color w:val="auto"/>
          <w:sz w:val="22"/>
          <w:szCs w:val="22"/>
        </w:rPr>
        <w:t>z</w:t>
      </w:r>
      <w:r w:rsidRPr="007408C2">
        <w:rPr>
          <w:rFonts w:ascii="Calibri" w:hAnsi="Calibri" w:cs="Arial"/>
          <w:b/>
          <w:i/>
          <w:color w:val="auto"/>
          <w:sz w:val="22"/>
          <w:szCs w:val="22"/>
        </w:rPr>
        <w:t xml:space="preserve">ałącznik nr 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 </w:t>
      </w:r>
      <w:r w:rsidR="006C22A3" w:rsidRPr="007408C2">
        <w:rPr>
          <w:rFonts w:ascii="Calibri" w:hAnsi="Calibri" w:cs="Arial"/>
          <w:b/>
          <w:i/>
          <w:color w:val="auto"/>
          <w:sz w:val="22"/>
          <w:szCs w:val="22"/>
        </w:rPr>
        <w:t>2</w:t>
      </w:r>
      <w:r w:rsidR="006C22A3" w:rsidRPr="007408C2">
        <w:rPr>
          <w:rFonts w:ascii="Calibri" w:hAnsi="Calibri" w:cs="Arial"/>
          <w:color w:val="auto"/>
          <w:sz w:val="22"/>
          <w:szCs w:val="22"/>
        </w:rPr>
        <w:t xml:space="preserve"> 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do Umowy), </w:t>
      </w:r>
      <w:r w:rsidR="00772BED" w:rsidRPr="007408C2">
        <w:rPr>
          <w:rFonts w:ascii="Calibri" w:hAnsi="Calibri" w:cs="Arial"/>
          <w:color w:val="auto"/>
          <w:sz w:val="22"/>
          <w:szCs w:val="22"/>
        </w:rPr>
        <w:t>Wykonawca udziela Zamawiającemu gwarancji jak</w:t>
      </w:r>
      <w:r w:rsidR="00A61DC7" w:rsidRPr="007408C2">
        <w:rPr>
          <w:rFonts w:ascii="Calibri" w:hAnsi="Calibri" w:cs="Arial"/>
          <w:color w:val="auto"/>
          <w:sz w:val="22"/>
          <w:szCs w:val="22"/>
        </w:rPr>
        <w:t>ości na dostarczone</w:t>
      </w:r>
      <w:r w:rsidR="00DD32D5" w:rsidRPr="007408C2">
        <w:rPr>
          <w:rFonts w:ascii="Calibri" w:hAnsi="Calibri" w:cs="Arial"/>
          <w:color w:val="auto"/>
          <w:sz w:val="22"/>
          <w:szCs w:val="22"/>
        </w:rPr>
        <w:t xml:space="preserve"> </w:t>
      </w:r>
      <w:r w:rsidR="00A61DC7" w:rsidRPr="007408C2">
        <w:rPr>
          <w:rFonts w:ascii="Calibri" w:hAnsi="Calibri" w:cs="Arial"/>
          <w:color w:val="auto"/>
          <w:sz w:val="22"/>
          <w:szCs w:val="22"/>
        </w:rPr>
        <w:t xml:space="preserve">meble </w:t>
      </w:r>
      <w:r w:rsidR="00DD32D5" w:rsidRPr="007408C2">
        <w:rPr>
          <w:rFonts w:ascii="Calibri" w:hAnsi="Calibri" w:cs="Arial"/>
          <w:color w:val="auto"/>
          <w:sz w:val="22"/>
          <w:szCs w:val="22"/>
        </w:rPr>
        <w:t>oraz </w:t>
      </w:r>
      <w:r w:rsidR="00772BED" w:rsidRPr="007408C2">
        <w:rPr>
          <w:rFonts w:ascii="Calibri" w:hAnsi="Calibri" w:cs="Arial"/>
          <w:color w:val="auto"/>
          <w:sz w:val="22"/>
          <w:szCs w:val="22"/>
        </w:rPr>
        <w:t xml:space="preserve">świadczy usługi serwisowe na </w:t>
      </w:r>
      <w:r w:rsidR="006C6F8B" w:rsidRPr="007408C2">
        <w:rPr>
          <w:rFonts w:ascii="Calibri" w:hAnsi="Calibri" w:cs="Arial"/>
          <w:color w:val="auto"/>
          <w:sz w:val="22"/>
          <w:szCs w:val="22"/>
        </w:rPr>
        <w:t xml:space="preserve">następujących </w:t>
      </w:r>
      <w:r w:rsidR="00772BED" w:rsidRPr="007408C2">
        <w:rPr>
          <w:rFonts w:ascii="Calibri" w:hAnsi="Calibri" w:cs="Arial"/>
          <w:color w:val="auto"/>
          <w:sz w:val="22"/>
          <w:szCs w:val="22"/>
        </w:rPr>
        <w:t>warunkach:</w:t>
      </w:r>
    </w:p>
    <w:p w14:paraId="2B109536" w14:textId="5B28AB34" w:rsidR="00772BED" w:rsidRPr="007408C2" w:rsidRDefault="00772BED" w:rsidP="005C1C83">
      <w:pPr>
        <w:pStyle w:val="Tekstpodstawowy"/>
        <w:widowControl w:val="0"/>
        <w:numPr>
          <w:ilvl w:val="0"/>
          <w:numId w:val="14"/>
        </w:numPr>
        <w:tabs>
          <w:tab w:val="clear" w:pos="837"/>
          <w:tab w:val="num" w:pos="720"/>
        </w:tabs>
        <w:autoSpaceDE w:val="0"/>
        <w:autoSpaceDN w:val="0"/>
        <w:adjustRightInd w:val="0"/>
        <w:spacing w:after="0"/>
        <w:ind w:left="720" w:hanging="360"/>
        <w:jc w:val="both"/>
        <w:rPr>
          <w:rFonts w:ascii="Calibri" w:hAnsi="Calibri" w:cs="Arial"/>
          <w:b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 xml:space="preserve">Wykonawca udziela gwarancji na okres </w:t>
      </w:r>
      <w:r w:rsidR="00B81CE7" w:rsidRPr="007408C2">
        <w:rPr>
          <w:rFonts w:ascii="Calibri" w:hAnsi="Calibri" w:cs="Arial"/>
          <w:color w:val="auto"/>
          <w:sz w:val="22"/>
          <w:szCs w:val="22"/>
        </w:rPr>
        <w:t xml:space="preserve">wskazany </w:t>
      </w:r>
      <w:r w:rsidRPr="007408C2">
        <w:rPr>
          <w:rFonts w:ascii="Calibri" w:hAnsi="Calibri" w:cs="Arial"/>
          <w:color w:val="auto"/>
          <w:sz w:val="22"/>
          <w:szCs w:val="22"/>
        </w:rPr>
        <w:t>w ofercie Wykonawcy i liczony od daty podpisania protokołu odbioru;</w:t>
      </w:r>
    </w:p>
    <w:p w14:paraId="36390532" w14:textId="2FE93CB6" w:rsidR="00772BED" w:rsidRPr="007408C2" w:rsidRDefault="00772BED" w:rsidP="005C1C83">
      <w:pPr>
        <w:pStyle w:val="Tekstpodstawowy"/>
        <w:widowControl w:val="0"/>
        <w:numPr>
          <w:ilvl w:val="0"/>
          <w:numId w:val="14"/>
        </w:numPr>
        <w:tabs>
          <w:tab w:val="clear" w:pos="837"/>
          <w:tab w:val="num" w:pos="720"/>
        </w:tabs>
        <w:autoSpaceDE w:val="0"/>
        <w:autoSpaceDN w:val="0"/>
        <w:adjustRightInd w:val="0"/>
        <w:spacing w:after="0"/>
        <w:ind w:left="720" w:right="-142" w:hanging="360"/>
        <w:jc w:val="both"/>
        <w:rPr>
          <w:rFonts w:ascii="Calibri" w:hAnsi="Calibri" w:cs="Arial"/>
          <w:b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 xml:space="preserve">gwarancja obejmuje bezpłatne naprawy, a w przypadku braku możliwości naprawy wymianę </w:t>
      </w:r>
      <w:r w:rsidR="00EB2327" w:rsidRPr="007408C2">
        <w:rPr>
          <w:rFonts w:ascii="Calibri" w:hAnsi="Calibri" w:cs="Arial"/>
          <w:color w:val="auto"/>
          <w:sz w:val="22"/>
          <w:szCs w:val="22"/>
        </w:rPr>
        <w:t xml:space="preserve">mebli </w:t>
      </w:r>
      <w:r w:rsidR="00C92E88" w:rsidRPr="007408C2">
        <w:rPr>
          <w:rFonts w:ascii="Calibri" w:hAnsi="Calibri" w:cs="Arial"/>
          <w:color w:val="auto"/>
          <w:sz w:val="22"/>
          <w:szCs w:val="22"/>
        </w:rPr>
        <w:t>na nowe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 i ewentualne koszty tr</w:t>
      </w:r>
      <w:r w:rsidR="00590DBC" w:rsidRPr="007408C2">
        <w:rPr>
          <w:rFonts w:ascii="Calibri" w:hAnsi="Calibri" w:cs="Arial"/>
          <w:color w:val="auto"/>
          <w:sz w:val="22"/>
          <w:szCs w:val="22"/>
        </w:rPr>
        <w:t xml:space="preserve">ansportu, o których mowa w pkt </w:t>
      </w:r>
      <w:r w:rsidRPr="007408C2">
        <w:rPr>
          <w:rFonts w:ascii="Calibri" w:hAnsi="Calibri" w:cs="Arial"/>
          <w:color w:val="auto"/>
          <w:sz w:val="22"/>
          <w:szCs w:val="22"/>
        </w:rPr>
        <w:t>5;</w:t>
      </w:r>
    </w:p>
    <w:p w14:paraId="44891B11" w14:textId="77777777" w:rsidR="00772BED" w:rsidRPr="007408C2" w:rsidRDefault="00772BED" w:rsidP="005C1C83">
      <w:pPr>
        <w:pStyle w:val="Tekstpodstawowy"/>
        <w:widowControl w:val="0"/>
        <w:numPr>
          <w:ilvl w:val="0"/>
          <w:numId w:val="14"/>
        </w:numPr>
        <w:tabs>
          <w:tab w:val="clear" w:pos="837"/>
          <w:tab w:val="num" w:pos="720"/>
        </w:tabs>
        <w:autoSpaceDE w:val="0"/>
        <w:autoSpaceDN w:val="0"/>
        <w:adjustRightInd w:val="0"/>
        <w:spacing w:after="0"/>
        <w:ind w:left="720" w:hanging="360"/>
        <w:jc w:val="both"/>
        <w:rPr>
          <w:rFonts w:ascii="Calibri" w:hAnsi="Calibri" w:cs="Arial"/>
          <w:b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Wykonawca zapewnia autoryzowany serwis gwarancyjny przez okres gwarancji;</w:t>
      </w:r>
    </w:p>
    <w:p w14:paraId="5AE03517" w14:textId="77777777" w:rsidR="00772BED" w:rsidRPr="007408C2" w:rsidRDefault="00772BED" w:rsidP="005C1C83">
      <w:pPr>
        <w:pStyle w:val="Tekstpodstawowy"/>
        <w:widowControl w:val="0"/>
        <w:numPr>
          <w:ilvl w:val="0"/>
          <w:numId w:val="14"/>
        </w:numPr>
        <w:tabs>
          <w:tab w:val="clear" w:pos="837"/>
          <w:tab w:val="num" w:pos="720"/>
        </w:tabs>
        <w:autoSpaceDE w:val="0"/>
        <w:autoSpaceDN w:val="0"/>
        <w:adjustRightInd w:val="0"/>
        <w:spacing w:after="0"/>
        <w:ind w:left="720" w:hanging="360"/>
        <w:jc w:val="both"/>
        <w:rPr>
          <w:rFonts w:ascii="Calibri" w:hAnsi="Calibri" w:cs="Arial"/>
          <w:b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czas naprawy – do 30 dni od daty zgłoszenia;</w:t>
      </w:r>
    </w:p>
    <w:p w14:paraId="66618BFE" w14:textId="585C0D61" w:rsidR="00772BED" w:rsidRPr="007408C2" w:rsidRDefault="00772BED" w:rsidP="005C1C83">
      <w:pPr>
        <w:pStyle w:val="Tekstpodstawowy"/>
        <w:widowControl w:val="0"/>
        <w:numPr>
          <w:ilvl w:val="0"/>
          <w:numId w:val="14"/>
        </w:numPr>
        <w:tabs>
          <w:tab w:val="clear" w:pos="837"/>
          <w:tab w:val="num" w:pos="720"/>
        </w:tabs>
        <w:autoSpaceDE w:val="0"/>
        <w:autoSpaceDN w:val="0"/>
        <w:adjustRightInd w:val="0"/>
        <w:spacing w:after="0"/>
        <w:ind w:left="720" w:hanging="360"/>
        <w:jc w:val="both"/>
        <w:rPr>
          <w:rFonts w:ascii="Calibri" w:hAnsi="Calibri" w:cs="Arial"/>
          <w:b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 xml:space="preserve">transport </w:t>
      </w:r>
      <w:r w:rsidR="00E518B7" w:rsidRPr="007408C2">
        <w:rPr>
          <w:rFonts w:ascii="Calibri" w:hAnsi="Calibri" w:cs="Arial"/>
          <w:color w:val="auto"/>
          <w:sz w:val="22"/>
          <w:szCs w:val="22"/>
        </w:rPr>
        <w:t xml:space="preserve">mebli </w:t>
      </w:r>
      <w:r w:rsidRPr="007408C2">
        <w:rPr>
          <w:rFonts w:ascii="Calibri" w:hAnsi="Calibri" w:cs="Arial"/>
          <w:color w:val="auto"/>
          <w:sz w:val="22"/>
          <w:szCs w:val="22"/>
        </w:rPr>
        <w:t>do miejsca lokalizacji serwisu gwarancyjnego i z powrotem w okresie gwarancji odbywać się będzie na koszt i ryzyko Wykonawcy;</w:t>
      </w:r>
    </w:p>
    <w:p w14:paraId="47448AE8" w14:textId="5743E484" w:rsidR="00772BED" w:rsidRPr="007408C2" w:rsidRDefault="00772BED" w:rsidP="005C1C83">
      <w:pPr>
        <w:pStyle w:val="Tekstpodstawowy"/>
        <w:widowControl w:val="0"/>
        <w:numPr>
          <w:ilvl w:val="0"/>
          <w:numId w:val="14"/>
        </w:numPr>
        <w:tabs>
          <w:tab w:val="clear" w:pos="837"/>
          <w:tab w:val="num" w:pos="720"/>
        </w:tabs>
        <w:autoSpaceDE w:val="0"/>
        <w:autoSpaceDN w:val="0"/>
        <w:adjustRightInd w:val="0"/>
        <w:spacing w:after="0"/>
        <w:ind w:left="720" w:hanging="360"/>
        <w:jc w:val="both"/>
        <w:rPr>
          <w:rFonts w:ascii="Calibri" w:hAnsi="Calibri" w:cs="Arial"/>
          <w:b/>
          <w:strike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 xml:space="preserve">zgłoszenie następuje pisemnie na adres …………………. lub pocztą elektroniczną na e-mail: …………….., </w:t>
      </w:r>
    </w:p>
    <w:p w14:paraId="2B91B4E2" w14:textId="77777777" w:rsidR="00772BED" w:rsidRPr="007408C2" w:rsidRDefault="00772BED" w:rsidP="005C1C83">
      <w:pPr>
        <w:pStyle w:val="Tekstpodstawowy"/>
        <w:widowControl w:val="0"/>
        <w:numPr>
          <w:ilvl w:val="0"/>
          <w:numId w:val="14"/>
        </w:numPr>
        <w:tabs>
          <w:tab w:val="clear" w:pos="837"/>
          <w:tab w:val="num" w:pos="720"/>
        </w:tabs>
        <w:autoSpaceDE w:val="0"/>
        <w:autoSpaceDN w:val="0"/>
        <w:adjustRightInd w:val="0"/>
        <w:spacing w:after="0"/>
        <w:ind w:left="720" w:hanging="360"/>
        <w:jc w:val="both"/>
        <w:rPr>
          <w:rFonts w:ascii="Calibri" w:hAnsi="Calibri" w:cs="Arial"/>
          <w:b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 xml:space="preserve">osoba upoważniona ze strony Wykonawcy do kontaktu z Zamawiającym w sprawach serwisu </w:t>
      </w:r>
      <w:r w:rsidRPr="007408C2">
        <w:rPr>
          <w:rFonts w:ascii="Calibri" w:hAnsi="Calibri" w:cs="Arial"/>
          <w:color w:val="auto"/>
          <w:sz w:val="22"/>
          <w:szCs w:val="22"/>
        </w:rPr>
        <w:lastRenderedPageBreak/>
        <w:t>gwarancyjnego: ………………………………….. .</w:t>
      </w:r>
    </w:p>
    <w:p w14:paraId="0FD50A56" w14:textId="737BABD6" w:rsidR="00772BED" w:rsidRPr="007408C2" w:rsidRDefault="00772BED" w:rsidP="005C1C83">
      <w:pPr>
        <w:widowControl w:val="0"/>
        <w:numPr>
          <w:ilvl w:val="0"/>
          <w:numId w:val="15"/>
        </w:numPr>
        <w:tabs>
          <w:tab w:val="clear" w:pos="468"/>
          <w:tab w:val="num" w:pos="360"/>
          <w:tab w:val="left" w:pos="6495"/>
          <w:tab w:val="left" w:pos="6571"/>
        </w:tabs>
        <w:suppressAutoHyphens/>
        <w:ind w:left="360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Udzielenie gwarancji jakości zostanie potwierdzone dokumentami gwarancyjnymi stanowiącymi załączniki do protokołu odbioru</w:t>
      </w:r>
      <w:r w:rsidR="00E518B7" w:rsidRPr="007408C2">
        <w:rPr>
          <w:rFonts w:ascii="Calibri" w:hAnsi="Calibri" w:cs="Arial"/>
          <w:color w:val="auto"/>
          <w:sz w:val="22"/>
          <w:szCs w:val="22"/>
        </w:rPr>
        <w:t xml:space="preserve"> mebli. 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Ponadto Wykonawca sprawdzi zgodność znajdujących się na </w:t>
      </w:r>
      <w:r w:rsidR="001B14E9" w:rsidRPr="007408C2">
        <w:rPr>
          <w:rFonts w:ascii="Calibri" w:hAnsi="Calibri" w:cs="Arial"/>
          <w:color w:val="auto"/>
          <w:sz w:val="22"/>
          <w:szCs w:val="22"/>
        </w:rPr>
        <w:t>meblach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 oznaczeń z danymi zawartymi w dokumenci</w:t>
      </w:r>
      <w:r w:rsidR="001B14E9" w:rsidRPr="007408C2">
        <w:rPr>
          <w:rFonts w:ascii="Calibri" w:hAnsi="Calibri" w:cs="Arial"/>
          <w:color w:val="auto"/>
          <w:sz w:val="22"/>
          <w:szCs w:val="22"/>
        </w:rPr>
        <w:t xml:space="preserve">e gwarancyjnym oraz stan 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umieszczonych na </w:t>
      </w:r>
      <w:r w:rsidR="001B14E9" w:rsidRPr="007408C2">
        <w:rPr>
          <w:rFonts w:ascii="Calibri" w:hAnsi="Calibri" w:cs="Arial"/>
          <w:color w:val="auto"/>
          <w:sz w:val="22"/>
          <w:szCs w:val="22"/>
        </w:rPr>
        <w:t xml:space="preserve">meblach </w:t>
      </w:r>
      <w:r w:rsidRPr="007408C2">
        <w:rPr>
          <w:rFonts w:ascii="Calibri" w:hAnsi="Calibri" w:cs="Arial"/>
          <w:color w:val="auto"/>
          <w:sz w:val="22"/>
          <w:szCs w:val="22"/>
        </w:rPr>
        <w:t>zabezpieczeń.</w:t>
      </w:r>
      <w:r w:rsidR="002F3F01" w:rsidRPr="007408C2">
        <w:rPr>
          <w:rFonts w:ascii="Calibri" w:hAnsi="Calibri" w:cs="Arial"/>
          <w:color w:val="auto"/>
          <w:sz w:val="22"/>
          <w:szCs w:val="22"/>
        </w:rPr>
        <w:t xml:space="preserve"> W przypadku rozbieżności w treści dokumentacji, Strony ustalają gradację – od </w:t>
      </w:r>
      <w:r w:rsidR="002F3F01" w:rsidRPr="007408C2">
        <w:rPr>
          <w:rFonts w:ascii="Calibri" w:hAnsi="Calibri"/>
          <w:color w:val="auto"/>
          <w:sz w:val="22"/>
          <w:szCs w:val="22"/>
        </w:rPr>
        <w:t>najważniejszych dokumentów</w:t>
      </w:r>
      <w:r w:rsidR="002F3F01" w:rsidRPr="007408C2">
        <w:rPr>
          <w:color w:val="auto"/>
          <w:szCs w:val="22"/>
        </w:rPr>
        <w:t>:</w:t>
      </w:r>
    </w:p>
    <w:p w14:paraId="57473266" w14:textId="641C129B" w:rsidR="002F3F01" w:rsidRPr="007408C2" w:rsidRDefault="002818EB" w:rsidP="005C1C83">
      <w:pPr>
        <w:pStyle w:val="RegularTextStyle"/>
        <w:numPr>
          <w:ilvl w:val="0"/>
          <w:numId w:val="21"/>
        </w:numPr>
        <w:tabs>
          <w:tab w:val="left" w:pos="709"/>
        </w:tabs>
        <w:ind w:left="709" w:hanging="283"/>
        <w:jc w:val="both"/>
        <w:rPr>
          <w:szCs w:val="22"/>
        </w:rPr>
      </w:pPr>
      <w:r w:rsidRPr="007408C2">
        <w:t>Opis przedmiotu zamówienia</w:t>
      </w:r>
      <w:r w:rsidR="002F3F01" w:rsidRPr="007408C2">
        <w:t xml:space="preserve"> (</w:t>
      </w:r>
      <w:r w:rsidR="002F3F01" w:rsidRPr="007408C2">
        <w:rPr>
          <w:b/>
          <w:i/>
        </w:rPr>
        <w:t xml:space="preserve">załącznik nr 3 </w:t>
      </w:r>
      <w:r w:rsidR="002F3F01" w:rsidRPr="007408C2">
        <w:t>do Umowy);</w:t>
      </w:r>
    </w:p>
    <w:p w14:paraId="616545D9" w14:textId="58D92947" w:rsidR="002F3F01" w:rsidRPr="007408C2" w:rsidRDefault="002F3F01" w:rsidP="005C1C83">
      <w:pPr>
        <w:pStyle w:val="RegularTextStyle"/>
        <w:numPr>
          <w:ilvl w:val="0"/>
          <w:numId w:val="21"/>
        </w:numPr>
        <w:tabs>
          <w:tab w:val="left" w:pos="709"/>
        </w:tabs>
        <w:ind w:left="709" w:hanging="283"/>
        <w:jc w:val="both"/>
        <w:rPr>
          <w:szCs w:val="22"/>
        </w:rPr>
      </w:pPr>
      <w:r w:rsidRPr="007408C2">
        <w:rPr>
          <w:szCs w:val="22"/>
        </w:rPr>
        <w:t>Umowa;</w:t>
      </w:r>
    </w:p>
    <w:p w14:paraId="05358B06" w14:textId="707D04A7" w:rsidR="002F3F01" w:rsidRPr="007408C2" w:rsidRDefault="002F3F01" w:rsidP="005C1C83">
      <w:pPr>
        <w:pStyle w:val="RegularTextStyle"/>
        <w:numPr>
          <w:ilvl w:val="0"/>
          <w:numId w:val="21"/>
        </w:numPr>
        <w:tabs>
          <w:tab w:val="left" w:pos="709"/>
        </w:tabs>
        <w:ind w:left="709" w:hanging="283"/>
        <w:jc w:val="both"/>
        <w:rPr>
          <w:szCs w:val="22"/>
        </w:rPr>
      </w:pPr>
      <w:r w:rsidRPr="007408C2">
        <w:rPr>
          <w:szCs w:val="22"/>
        </w:rPr>
        <w:t xml:space="preserve">Specyfikacja </w:t>
      </w:r>
      <w:r w:rsidRPr="007408C2">
        <w:rPr>
          <w:rFonts w:cs="Arial"/>
          <w:szCs w:val="22"/>
        </w:rPr>
        <w:t xml:space="preserve"> warunków zamówienia (</w:t>
      </w:r>
      <w:r w:rsidRPr="007408C2">
        <w:rPr>
          <w:b/>
          <w:i/>
        </w:rPr>
        <w:t xml:space="preserve">załącznik nr 1 </w:t>
      </w:r>
      <w:r w:rsidRPr="007408C2">
        <w:t>do Umowy)</w:t>
      </w:r>
      <w:r w:rsidRPr="007408C2">
        <w:rPr>
          <w:szCs w:val="22"/>
        </w:rPr>
        <w:t>;</w:t>
      </w:r>
    </w:p>
    <w:p w14:paraId="72231BF3" w14:textId="10D567E9" w:rsidR="002F3F01" w:rsidRPr="007408C2" w:rsidRDefault="002F3F01" w:rsidP="005C1C83">
      <w:pPr>
        <w:pStyle w:val="RegularTextStyle"/>
        <w:numPr>
          <w:ilvl w:val="0"/>
          <w:numId w:val="21"/>
        </w:numPr>
        <w:tabs>
          <w:tab w:val="left" w:pos="709"/>
        </w:tabs>
        <w:ind w:left="709" w:hanging="283"/>
        <w:jc w:val="both"/>
        <w:rPr>
          <w:szCs w:val="22"/>
        </w:rPr>
      </w:pPr>
      <w:r w:rsidRPr="007408C2">
        <w:rPr>
          <w:szCs w:val="22"/>
        </w:rPr>
        <w:t xml:space="preserve">Dokumenty Wykonawcy, w tym dokumenty gwarancyjne </w:t>
      </w:r>
      <w:r w:rsidR="00E518B7" w:rsidRPr="007408C2">
        <w:rPr>
          <w:szCs w:val="22"/>
        </w:rPr>
        <w:t>mebli</w:t>
      </w:r>
      <w:r w:rsidR="00C92E88" w:rsidRPr="007408C2">
        <w:rPr>
          <w:szCs w:val="22"/>
        </w:rPr>
        <w:t>.</w:t>
      </w:r>
    </w:p>
    <w:p w14:paraId="7AFA3C9C" w14:textId="04B8D9E8" w:rsidR="00772BED" w:rsidRPr="007408C2" w:rsidRDefault="00772BED" w:rsidP="005C1C83">
      <w:pPr>
        <w:widowControl w:val="0"/>
        <w:numPr>
          <w:ilvl w:val="0"/>
          <w:numId w:val="15"/>
        </w:numPr>
        <w:tabs>
          <w:tab w:val="clear" w:pos="468"/>
          <w:tab w:val="num" w:pos="360"/>
          <w:tab w:val="left" w:pos="6510"/>
          <w:tab w:val="left" w:pos="6586"/>
        </w:tabs>
        <w:suppressAutoHyphens/>
        <w:ind w:left="360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Calibri"/>
          <w:color w:val="auto"/>
          <w:sz w:val="22"/>
          <w:szCs w:val="22"/>
        </w:rPr>
        <w:t xml:space="preserve">Wykonywanie uprawnień w ramach gwarancji lub rękojmi następować będzie poprzez zgłoszenie reklamacji zawierającej skonkretyzowane roszczenia Zamawiającego. O powyższym Zamawiający powiadomi 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Wykonawcę zgodnie z ust. 4 pkt 6. </w:t>
      </w:r>
      <w:r w:rsidRPr="007408C2">
        <w:rPr>
          <w:rFonts w:ascii="Calibri" w:hAnsi="Calibri" w:cs="Calibri"/>
          <w:color w:val="auto"/>
          <w:sz w:val="22"/>
          <w:szCs w:val="22"/>
        </w:rPr>
        <w:t>Wykonawca ma obowiązek ustosunkowania się do roszczeń Zamawiającego w terminie do 5 dni od daty zgłoszenia roszczenia.</w:t>
      </w:r>
    </w:p>
    <w:p w14:paraId="6CF435CA" w14:textId="77777777" w:rsidR="00772BED" w:rsidRPr="007408C2" w:rsidRDefault="00772BED" w:rsidP="005C1C83">
      <w:pPr>
        <w:widowControl w:val="0"/>
        <w:numPr>
          <w:ilvl w:val="0"/>
          <w:numId w:val="15"/>
        </w:numPr>
        <w:tabs>
          <w:tab w:val="clear" w:pos="468"/>
          <w:tab w:val="num" w:pos="360"/>
          <w:tab w:val="left" w:pos="6510"/>
          <w:tab w:val="left" w:pos="6586"/>
        </w:tabs>
        <w:suppressAutoHyphens/>
        <w:ind w:left="360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Calibri"/>
          <w:color w:val="auto"/>
          <w:sz w:val="22"/>
          <w:szCs w:val="22"/>
        </w:rPr>
        <w:t>Okres gwarancji i rękojmi zostaje przedłużony o czas rozpoznania reklamacji, nie dłużej jednak niż o 30 dni.</w:t>
      </w:r>
    </w:p>
    <w:p w14:paraId="6FC06FCE" w14:textId="7A747332" w:rsidR="00772BED" w:rsidRPr="007408C2" w:rsidRDefault="00772BED" w:rsidP="005C1C83">
      <w:pPr>
        <w:widowControl w:val="0"/>
        <w:numPr>
          <w:ilvl w:val="0"/>
          <w:numId w:val="15"/>
        </w:numPr>
        <w:tabs>
          <w:tab w:val="clear" w:pos="468"/>
          <w:tab w:val="num" w:pos="360"/>
          <w:tab w:val="left" w:pos="6510"/>
          <w:tab w:val="left" w:pos="6586"/>
        </w:tabs>
        <w:suppressAutoHyphens/>
        <w:ind w:left="360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Calibri"/>
          <w:color w:val="auto"/>
          <w:sz w:val="22"/>
          <w:szCs w:val="22"/>
        </w:rPr>
        <w:t xml:space="preserve">Wykonawca ze swej strony zobowiązuje się, że wady stwierdzone w okresie gwarancji lub rękojmi usunie nieodpłatnie na swój koszt w terminie określonym w ust. 4 pkt 4, chyba że będzie to niemożliwe ze względów technicznych niezależnych od Wykonawcy. W takim przypadku Strony ustalą inny termin usunięcia wad. W razie nieusunięcia wad w wyznaczonym terminie, Zamawiający ma prawo do zastępczego usunięcia wad w formie naprawy lub </w:t>
      </w:r>
      <w:r w:rsidR="006D1921" w:rsidRPr="007408C2">
        <w:rPr>
          <w:rFonts w:ascii="Calibri" w:hAnsi="Calibri" w:cs="Arial"/>
          <w:color w:val="auto"/>
          <w:sz w:val="22"/>
          <w:szCs w:val="22"/>
        </w:rPr>
        <w:t xml:space="preserve">wymiany </w:t>
      </w:r>
      <w:r w:rsidR="00E518B7" w:rsidRPr="007408C2">
        <w:rPr>
          <w:rFonts w:ascii="Calibri" w:hAnsi="Calibri" w:cs="Arial"/>
          <w:color w:val="auto"/>
          <w:sz w:val="22"/>
          <w:szCs w:val="22"/>
        </w:rPr>
        <w:t xml:space="preserve">mebli </w:t>
      </w:r>
      <w:r w:rsidRPr="007408C2">
        <w:rPr>
          <w:rFonts w:ascii="Calibri" w:hAnsi="Calibri" w:cs="Arial"/>
          <w:color w:val="auto"/>
          <w:sz w:val="22"/>
          <w:szCs w:val="22"/>
        </w:rPr>
        <w:t>na nowy</w:t>
      </w:r>
      <w:r w:rsidRPr="007408C2">
        <w:rPr>
          <w:rFonts w:ascii="Calibri" w:hAnsi="Calibri" w:cs="Calibri"/>
          <w:color w:val="auto"/>
          <w:sz w:val="22"/>
          <w:szCs w:val="22"/>
        </w:rPr>
        <w:t xml:space="preserve"> w ramach gwarancji lub rękojmi na koszt Wykonawcy.</w:t>
      </w:r>
    </w:p>
    <w:p w14:paraId="448E218E" w14:textId="118FA8FE" w:rsidR="00772BED" w:rsidRPr="007408C2" w:rsidRDefault="00772BED" w:rsidP="005C1C83">
      <w:pPr>
        <w:widowControl w:val="0"/>
        <w:numPr>
          <w:ilvl w:val="0"/>
          <w:numId w:val="15"/>
        </w:numPr>
        <w:tabs>
          <w:tab w:val="clear" w:pos="468"/>
          <w:tab w:val="num" w:pos="360"/>
          <w:tab w:val="left" w:pos="6510"/>
          <w:tab w:val="left" w:pos="6586"/>
        </w:tabs>
        <w:suppressAutoHyphens/>
        <w:ind w:left="360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Calibri"/>
          <w:color w:val="auto"/>
          <w:sz w:val="22"/>
          <w:szCs w:val="22"/>
        </w:rPr>
        <w:t xml:space="preserve">Jeżeli w wykonaniu obowiązków wynikających z rękojmi lub gwarancji Wykonawca dokonał istotnych napraw </w:t>
      </w:r>
      <w:r w:rsidR="00E518B7" w:rsidRPr="007408C2">
        <w:rPr>
          <w:rFonts w:ascii="Calibri" w:hAnsi="Calibri" w:cs="Calibri"/>
          <w:color w:val="auto"/>
          <w:sz w:val="22"/>
          <w:szCs w:val="22"/>
        </w:rPr>
        <w:t xml:space="preserve">mebli </w:t>
      </w:r>
      <w:r w:rsidRPr="007408C2">
        <w:rPr>
          <w:rFonts w:ascii="Calibri" w:hAnsi="Calibri" w:cs="Calibri"/>
          <w:color w:val="auto"/>
          <w:sz w:val="22"/>
          <w:szCs w:val="22"/>
        </w:rPr>
        <w:t xml:space="preserve">lub nastąpiła wymiana </w:t>
      </w:r>
      <w:r w:rsidR="00E518B7" w:rsidRPr="007408C2">
        <w:rPr>
          <w:rFonts w:ascii="Calibri" w:hAnsi="Calibri" w:cs="Calibri"/>
          <w:color w:val="auto"/>
          <w:sz w:val="22"/>
          <w:szCs w:val="22"/>
        </w:rPr>
        <w:t>mebli objętych</w:t>
      </w:r>
      <w:r w:rsidRPr="007408C2">
        <w:rPr>
          <w:rFonts w:ascii="Calibri" w:hAnsi="Calibri" w:cs="Calibri"/>
          <w:color w:val="auto"/>
          <w:sz w:val="22"/>
          <w:szCs w:val="22"/>
        </w:rPr>
        <w:t xml:space="preserve"> gwarancją lub rękojmią</w:t>
      </w:r>
      <w:r w:rsidR="00235D59" w:rsidRPr="007408C2">
        <w:rPr>
          <w:rFonts w:ascii="Calibri" w:hAnsi="Calibri" w:cs="Calibri"/>
          <w:color w:val="auto"/>
          <w:sz w:val="22"/>
          <w:szCs w:val="22"/>
        </w:rPr>
        <w:t xml:space="preserve"> </w:t>
      </w:r>
      <w:r w:rsidRPr="007408C2">
        <w:rPr>
          <w:rFonts w:ascii="Calibri" w:hAnsi="Calibri" w:cs="Arial"/>
          <w:color w:val="auto"/>
          <w:sz w:val="22"/>
          <w:szCs w:val="22"/>
        </w:rPr>
        <w:t>na nowy</w:t>
      </w:r>
      <w:r w:rsidRPr="007408C2">
        <w:rPr>
          <w:rFonts w:ascii="Calibri" w:hAnsi="Calibri" w:cs="Calibri"/>
          <w:color w:val="auto"/>
          <w:sz w:val="22"/>
          <w:szCs w:val="22"/>
        </w:rPr>
        <w:t>, termin gwarancji lub rękojmi biegnie na nowo od dnia pro</w:t>
      </w:r>
      <w:r w:rsidR="00E518B7" w:rsidRPr="007408C2">
        <w:rPr>
          <w:rFonts w:ascii="Calibri" w:hAnsi="Calibri" w:cs="Calibri"/>
          <w:color w:val="auto"/>
          <w:sz w:val="22"/>
          <w:szCs w:val="22"/>
        </w:rPr>
        <w:t>tokolarnego odbioru naprawionych mebli.</w:t>
      </w:r>
    </w:p>
    <w:p w14:paraId="1BAA17D5" w14:textId="4F52DD22" w:rsidR="00772BED" w:rsidRPr="007408C2" w:rsidRDefault="00772BED" w:rsidP="005C1C83">
      <w:pPr>
        <w:widowControl w:val="0"/>
        <w:numPr>
          <w:ilvl w:val="0"/>
          <w:numId w:val="15"/>
        </w:numPr>
        <w:tabs>
          <w:tab w:val="clear" w:pos="468"/>
          <w:tab w:val="num" w:pos="360"/>
        </w:tabs>
        <w:suppressAutoHyphens/>
        <w:autoSpaceDE w:val="0"/>
        <w:ind w:left="360"/>
        <w:jc w:val="both"/>
        <w:rPr>
          <w:rFonts w:ascii="Calibri" w:hAnsi="Calibri" w:cs="Calibri"/>
          <w:color w:val="auto"/>
          <w:sz w:val="22"/>
          <w:szCs w:val="22"/>
        </w:rPr>
      </w:pPr>
      <w:r w:rsidRPr="007408C2">
        <w:rPr>
          <w:rFonts w:ascii="Calibri" w:hAnsi="Calibri" w:cs="Calibri"/>
          <w:color w:val="auto"/>
          <w:sz w:val="22"/>
          <w:szCs w:val="22"/>
        </w:rPr>
        <w:t xml:space="preserve">Wykonawca nie może odmówić usunięcia wad lub wymiany </w:t>
      </w:r>
      <w:r w:rsidR="00DD0F6A" w:rsidRPr="007408C2">
        <w:rPr>
          <w:rFonts w:ascii="Calibri" w:hAnsi="Calibri" w:cs="Calibri"/>
          <w:color w:val="auto"/>
          <w:sz w:val="22"/>
          <w:szCs w:val="22"/>
        </w:rPr>
        <w:t xml:space="preserve">mebli </w:t>
      </w:r>
      <w:r w:rsidRPr="007408C2">
        <w:rPr>
          <w:rFonts w:ascii="Calibri" w:hAnsi="Calibri" w:cs="Calibri"/>
          <w:color w:val="auto"/>
          <w:sz w:val="22"/>
          <w:szCs w:val="22"/>
        </w:rPr>
        <w:t xml:space="preserve">bez względu na wysokość związanych z tym kosztów. </w:t>
      </w:r>
    </w:p>
    <w:p w14:paraId="0AE5F3A3" w14:textId="77777777" w:rsidR="00B84B9D" w:rsidRPr="007408C2" w:rsidRDefault="00772BED" w:rsidP="005C1C83">
      <w:pPr>
        <w:widowControl w:val="0"/>
        <w:numPr>
          <w:ilvl w:val="0"/>
          <w:numId w:val="15"/>
        </w:numPr>
        <w:tabs>
          <w:tab w:val="clear" w:pos="468"/>
          <w:tab w:val="num" w:pos="360"/>
        </w:tabs>
        <w:suppressAutoHyphens/>
        <w:autoSpaceDE w:val="0"/>
        <w:ind w:left="360"/>
        <w:jc w:val="both"/>
        <w:rPr>
          <w:rFonts w:ascii="Calibri" w:hAnsi="Calibri" w:cs="Calibri"/>
          <w:color w:val="auto"/>
          <w:sz w:val="22"/>
          <w:szCs w:val="22"/>
        </w:rPr>
      </w:pPr>
      <w:r w:rsidRPr="007408C2">
        <w:rPr>
          <w:rFonts w:ascii="Calibri" w:hAnsi="Calibri" w:cs="Calibri"/>
          <w:color w:val="auto"/>
          <w:sz w:val="22"/>
          <w:szCs w:val="22"/>
        </w:rPr>
        <w:t>W przypadku nieusunięcia ujawnionych wad w określonym terminie Zamawiający ma prawo do zastępczego usunięcia wad w ramach gwarancji lub rękojmi – na koszt Wykonawcy.</w:t>
      </w:r>
    </w:p>
    <w:p w14:paraId="2E189FA1" w14:textId="76F86773" w:rsidR="006839BD" w:rsidRPr="007408C2" w:rsidRDefault="00772BED" w:rsidP="005C1C83">
      <w:pPr>
        <w:widowControl w:val="0"/>
        <w:numPr>
          <w:ilvl w:val="0"/>
          <w:numId w:val="15"/>
        </w:numPr>
        <w:tabs>
          <w:tab w:val="clear" w:pos="468"/>
          <w:tab w:val="num" w:pos="360"/>
        </w:tabs>
        <w:suppressAutoHyphens/>
        <w:autoSpaceDE w:val="0"/>
        <w:ind w:left="360"/>
        <w:jc w:val="both"/>
        <w:rPr>
          <w:rFonts w:ascii="Calibri" w:hAnsi="Calibri" w:cs="Calibri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 xml:space="preserve">Zamawiający może wykonywać uprawnienia z tytułu gwarancji niezależnie od uprawnień z tytułu rękojmi za wady fizyczne </w:t>
      </w:r>
      <w:r w:rsidR="00333EA4" w:rsidRPr="007408C2">
        <w:rPr>
          <w:rFonts w:ascii="Calibri" w:hAnsi="Calibri" w:cs="Arial"/>
          <w:color w:val="auto"/>
          <w:sz w:val="22"/>
          <w:szCs w:val="22"/>
        </w:rPr>
        <w:t>mebli.</w:t>
      </w:r>
    </w:p>
    <w:p w14:paraId="514A4967" w14:textId="1B669850" w:rsidR="006839BD" w:rsidRPr="007408C2" w:rsidRDefault="00772BED" w:rsidP="005C1C83">
      <w:pPr>
        <w:widowControl w:val="0"/>
        <w:numPr>
          <w:ilvl w:val="0"/>
          <w:numId w:val="15"/>
        </w:numPr>
        <w:tabs>
          <w:tab w:val="clear" w:pos="468"/>
          <w:tab w:val="num" w:pos="360"/>
        </w:tabs>
        <w:suppressAutoHyphens/>
        <w:autoSpaceDE w:val="0"/>
        <w:ind w:left="360"/>
        <w:jc w:val="both"/>
        <w:rPr>
          <w:rFonts w:ascii="Calibri" w:hAnsi="Calibri" w:cs="Calibri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Odpowiedzialność z tytułu gwarancji</w:t>
      </w:r>
      <w:r w:rsidR="001B14E9" w:rsidRPr="007408C2">
        <w:rPr>
          <w:rFonts w:ascii="Calibri" w:hAnsi="Calibri" w:cs="Arial"/>
          <w:color w:val="auto"/>
          <w:sz w:val="22"/>
          <w:szCs w:val="22"/>
        </w:rPr>
        <w:t xml:space="preserve"> 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jakości obejmuje zarówno wady powstałe z przyczyn tkwiących w </w:t>
      </w:r>
      <w:r w:rsidR="00333EA4" w:rsidRPr="007408C2">
        <w:rPr>
          <w:rFonts w:ascii="Calibri" w:hAnsi="Calibri" w:cs="Arial"/>
          <w:color w:val="auto"/>
          <w:sz w:val="22"/>
          <w:szCs w:val="22"/>
        </w:rPr>
        <w:t xml:space="preserve">meblach 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w chwili dokonania </w:t>
      </w:r>
      <w:r w:rsidR="00333EA4" w:rsidRPr="007408C2">
        <w:rPr>
          <w:rFonts w:ascii="Calibri" w:hAnsi="Calibri" w:cs="Arial"/>
          <w:color w:val="auto"/>
          <w:sz w:val="22"/>
          <w:szCs w:val="22"/>
        </w:rPr>
        <w:t xml:space="preserve">ich 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odbioru przez Zamawiającego, jak i wszelkie inne wady fizyczne </w:t>
      </w:r>
      <w:r w:rsidR="00333EA4" w:rsidRPr="007408C2">
        <w:rPr>
          <w:rFonts w:ascii="Calibri" w:hAnsi="Calibri" w:cs="Arial"/>
          <w:color w:val="auto"/>
          <w:sz w:val="22"/>
          <w:szCs w:val="22"/>
        </w:rPr>
        <w:t>mebli</w:t>
      </w:r>
      <w:r w:rsidRPr="007408C2">
        <w:rPr>
          <w:rFonts w:ascii="Calibri" w:hAnsi="Calibri" w:cs="Arial"/>
          <w:color w:val="auto"/>
          <w:sz w:val="22"/>
          <w:szCs w:val="22"/>
        </w:rPr>
        <w:t>, powstałe z przyczyn, za które Wykonawca lub inny gwarant ponosi odpowiedzialność, pod warunkiem, że wady te ujawnią się w ciągu terminu obowiązywania gwarancji.</w:t>
      </w:r>
    </w:p>
    <w:p w14:paraId="72066220" w14:textId="2692E390" w:rsidR="006839BD" w:rsidRPr="007408C2" w:rsidRDefault="00660031" w:rsidP="005C1C83">
      <w:pPr>
        <w:widowControl w:val="0"/>
        <w:numPr>
          <w:ilvl w:val="0"/>
          <w:numId w:val="15"/>
        </w:numPr>
        <w:tabs>
          <w:tab w:val="clear" w:pos="468"/>
          <w:tab w:val="num" w:pos="360"/>
        </w:tabs>
        <w:suppressAutoHyphens/>
        <w:autoSpaceDE w:val="0"/>
        <w:ind w:left="360"/>
        <w:jc w:val="both"/>
        <w:rPr>
          <w:rFonts w:ascii="Calibri" w:hAnsi="Calibri" w:cs="Calibri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 xml:space="preserve">Jeżeli w okresie gwarancji </w:t>
      </w:r>
      <w:r w:rsidR="00333EA4" w:rsidRPr="007408C2">
        <w:rPr>
          <w:rFonts w:ascii="Calibri" w:hAnsi="Calibri" w:cs="Arial"/>
          <w:color w:val="auto"/>
          <w:sz w:val="22"/>
          <w:szCs w:val="22"/>
        </w:rPr>
        <w:t>meble okażą się wadliwe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, Wykonawca zobowiązuje się do </w:t>
      </w:r>
      <w:r w:rsidR="00333EA4" w:rsidRPr="007408C2">
        <w:rPr>
          <w:rFonts w:ascii="Calibri" w:hAnsi="Calibri" w:cs="Arial"/>
          <w:color w:val="auto"/>
          <w:sz w:val="22"/>
          <w:szCs w:val="22"/>
        </w:rPr>
        <w:t xml:space="preserve">ich </w:t>
      </w:r>
      <w:r w:rsidRPr="007408C2">
        <w:rPr>
          <w:rFonts w:ascii="Calibri" w:hAnsi="Calibri" w:cs="Arial"/>
          <w:color w:val="auto"/>
          <w:sz w:val="22"/>
          <w:szCs w:val="22"/>
        </w:rPr>
        <w:t>naprawy lub, gdy naprawa okaże się niemożliwa do jego wymiany na nowy wolny od wa</w:t>
      </w:r>
      <w:r w:rsidR="006C22A3" w:rsidRPr="007408C2">
        <w:rPr>
          <w:rFonts w:ascii="Calibri" w:hAnsi="Calibri" w:cs="Arial"/>
          <w:color w:val="auto"/>
          <w:sz w:val="22"/>
          <w:szCs w:val="22"/>
        </w:rPr>
        <w:t xml:space="preserve">d, o identycznych parametrach, </w:t>
      </w:r>
      <w:r w:rsidR="00027F5B" w:rsidRPr="007408C2">
        <w:rPr>
          <w:rFonts w:ascii="Calibri" w:hAnsi="Calibri" w:cs="Arial"/>
          <w:color w:val="auto"/>
          <w:sz w:val="22"/>
          <w:szCs w:val="22"/>
        </w:rPr>
        <w:t>z zastrzeżeniem ust. 12</w:t>
      </w:r>
      <w:r w:rsidRPr="007408C2">
        <w:rPr>
          <w:rFonts w:ascii="Calibri" w:hAnsi="Calibri" w:cs="Arial"/>
          <w:color w:val="auto"/>
          <w:sz w:val="22"/>
          <w:szCs w:val="22"/>
        </w:rPr>
        <w:t>.</w:t>
      </w:r>
    </w:p>
    <w:p w14:paraId="456393A1" w14:textId="77777777" w:rsidR="00A75420" w:rsidRPr="007408C2" w:rsidRDefault="00660031" w:rsidP="005C1C83">
      <w:pPr>
        <w:widowControl w:val="0"/>
        <w:numPr>
          <w:ilvl w:val="0"/>
          <w:numId w:val="15"/>
        </w:numPr>
        <w:tabs>
          <w:tab w:val="clear" w:pos="468"/>
          <w:tab w:val="num" w:pos="360"/>
        </w:tabs>
        <w:suppressAutoHyphens/>
        <w:autoSpaceDE w:val="0"/>
        <w:ind w:left="360"/>
        <w:jc w:val="both"/>
        <w:rPr>
          <w:rFonts w:ascii="Calibri" w:hAnsi="Calibri" w:cs="Calibri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Każda naprawa gw</w:t>
      </w:r>
      <w:r w:rsidR="000C7216" w:rsidRPr="007408C2">
        <w:rPr>
          <w:rFonts w:ascii="Calibri" w:hAnsi="Calibri" w:cs="Arial"/>
          <w:color w:val="auto"/>
          <w:sz w:val="22"/>
          <w:szCs w:val="22"/>
        </w:rPr>
        <w:t>arancyjna przedłuża gwarancję o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 czas przerwy w eksploatacji.</w:t>
      </w:r>
    </w:p>
    <w:p w14:paraId="35D952E8" w14:textId="08ABE457" w:rsidR="000D2134" w:rsidRPr="007408C2" w:rsidRDefault="007A52AF" w:rsidP="005C1C83">
      <w:pPr>
        <w:widowControl w:val="0"/>
        <w:numPr>
          <w:ilvl w:val="0"/>
          <w:numId w:val="15"/>
        </w:numPr>
        <w:tabs>
          <w:tab w:val="clear" w:pos="468"/>
          <w:tab w:val="num" w:pos="360"/>
        </w:tabs>
        <w:suppressAutoHyphens/>
        <w:autoSpaceDE w:val="0"/>
        <w:ind w:left="360"/>
        <w:jc w:val="both"/>
        <w:rPr>
          <w:rFonts w:ascii="Calibri" w:hAnsi="Calibri" w:cs="Calibri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 xml:space="preserve">Uprawnienia Zamawiającego z tytułu rękojmi za wady fizyczne wygasają po upływie okresu </w:t>
      </w:r>
      <w:r w:rsidR="00B81CE7" w:rsidRPr="007408C2">
        <w:rPr>
          <w:rFonts w:ascii="Calibri" w:hAnsi="Calibri" w:cs="Arial"/>
          <w:color w:val="auto"/>
          <w:sz w:val="22"/>
          <w:szCs w:val="22"/>
        </w:rPr>
        <w:t xml:space="preserve">wskazanego </w:t>
      </w:r>
      <w:r w:rsidRPr="007408C2">
        <w:rPr>
          <w:rFonts w:ascii="Calibri" w:hAnsi="Calibri" w:cs="Arial"/>
          <w:color w:val="auto"/>
          <w:sz w:val="22"/>
          <w:szCs w:val="22"/>
        </w:rPr>
        <w:t>w</w:t>
      </w:r>
      <w:r w:rsidR="009321B1" w:rsidRPr="007408C2">
        <w:rPr>
          <w:rFonts w:ascii="Calibri" w:hAnsi="Calibri" w:cs="Arial"/>
          <w:color w:val="auto"/>
          <w:sz w:val="22"/>
          <w:szCs w:val="22"/>
        </w:rPr>
        <w:t xml:space="preserve"> ofercie</w:t>
      </w:r>
      <w:r w:rsidRPr="007408C2">
        <w:rPr>
          <w:rFonts w:ascii="Calibri" w:hAnsi="Calibri" w:cs="Arial"/>
          <w:color w:val="auto"/>
          <w:sz w:val="22"/>
          <w:szCs w:val="22"/>
        </w:rPr>
        <w:t>, licząc od dnia odbioru</w:t>
      </w:r>
      <w:r w:rsidR="00333EA4" w:rsidRPr="007408C2">
        <w:rPr>
          <w:rFonts w:ascii="Calibri" w:hAnsi="Calibri" w:cs="Arial"/>
          <w:color w:val="auto"/>
          <w:sz w:val="22"/>
          <w:szCs w:val="22"/>
        </w:rPr>
        <w:t xml:space="preserve"> mebli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, natomiast uprawnienia z tytułu rękojmi za wady prawne </w:t>
      </w:r>
      <w:r w:rsidR="00333EA4" w:rsidRPr="007408C2">
        <w:rPr>
          <w:rFonts w:ascii="Calibri" w:hAnsi="Calibri" w:cs="Arial"/>
          <w:color w:val="auto"/>
          <w:sz w:val="22"/>
          <w:szCs w:val="22"/>
        </w:rPr>
        <w:t xml:space="preserve">mebli </w:t>
      </w:r>
      <w:r w:rsidRPr="007408C2">
        <w:rPr>
          <w:rFonts w:ascii="Calibri" w:hAnsi="Calibri" w:cs="Arial"/>
          <w:color w:val="auto"/>
          <w:sz w:val="22"/>
          <w:szCs w:val="22"/>
        </w:rPr>
        <w:t>wygasają z upływem roku od chwili, kie</w:t>
      </w:r>
      <w:r w:rsidR="006D1921" w:rsidRPr="007408C2">
        <w:rPr>
          <w:rFonts w:ascii="Calibri" w:hAnsi="Calibri" w:cs="Arial"/>
          <w:color w:val="auto"/>
          <w:sz w:val="22"/>
          <w:szCs w:val="22"/>
        </w:rPr>
        <w:t>dy Zamawiający dowiedział się o </w:t>
      </w:r>
      <w:r w:rsidRPr="007408C2">
        <w:rPr>
          <w:rFonts w:ascii="Calibri" w:hAnsi="Calibri" w:cs="Arial"/>
          <w:color w:val="auto"/>
          <w:sz w:val="22"/>
          <w:szCs w:val="22"/>
        </w:rPr>
        <w:t>istnieniu wady</w:t>
      </w:r>
      <w:r w:rsidR="000D2134" w:rsidRPr="007408C2">
        <w:rPr>
          <w:rFonts w:ascii="Calibri" w:hAnsi="Calibri" w:cs="Arial"/>
          <w:color w:val="auto"/>
          <w:sz w:val="22"/>
          <w:szCs w:val="22"/>
        </w:rPr>
        <w:t>, a jeżeli Zamawiający dowiedział się o istnieniu wady dopiero na skutek powództwa osoby trzeciej - od dnia, w którym orzeczenie wydane w sporze z osobą trzecią stało się prawomocne.</w:t>
      </w:r>
    </w:p>
    <w:p w14:paraId="41D71E08" w14:textId="6D4E6485" w:rsidR="00174F40" w:rsidRPr="007408C2" w:rsidRDefault="00174F40" w:rsidP="000D2134">
      <w:pPr>
        <w:widowControl w:val="0"/>
        <w:suppressAutoHyphens/>
        <w:autoSpaceDE w:val="0"/>
        <w:jc w:val="both"/>
        <w:rPr>
          <w:rFonts w:ascii="Calibri" w:hAnsi="Calibri" w:cs="Calibri"/>
          <w:color w:val="auto"/>
          <w:sz w:val="22"/>
          <w:szCs w:val="22"/>
        </w:rPr>
      </w:pPr>
    </w:p>
    <w:p w14:paraId="45441508" w14:textId="3B86EA4B" w:rsidR="00B46992" w:rsidRPr="007408C2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7408C2">
        <w:rPr>
          <w:rFonts w:ascii="Calibri" w:hAnsi="Calibri" w:cs="Arial"/>
          <w:b/>
          <w:color w:val="auto"/>
          <w:sz w:val="22"/>
          <w:szCs w:val="22"/>
        </w:rPr>
        <w:t>Kary umowne</w:t>
      </w:r>
    </w:p>
    <w:p w14:paraId="5FE79B9C" w14:textId="77777777" w:rsidR="00B46992" w:rsidRPr="007408C2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7408C2">
        <w:rPr>
          <w:rFonts w:ascii="Calibri" w:hAnsi="Calibri" w:cs="Arial"/>
          <w:b/>
          <w:color w:val="auto"/>
          <w:sz w:val="22"/>
          <w:szCs w:val="22"/>
        </w:rPr>
        <w:t>§ 7</w:t>
      </w:r>
    </w:p>
    <w:p w14:paraId="23C51677" w14:textId="77777777" w:rsidR="00D44DF5" w:rsidRPr="007408C2" w:rsidRDefault="00B46992" w:rsidP="00D44DF5">
      <w:pPr>
        <w:numPr>
          <w:ilvl w:val="0"/>
          <w:numId w:val="8"/>
        </w:numPr>
        <w:jc w:val="both"/>
        <w:rPr>
          <w:rFonts w:ascii="Calibri" w:hAnsi="Calibri" w:cs="Calibri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lastRenderedPageBreak/>
        <w:t>Strony postanawiają, że obowiązującą je formą odszkodowania umownego stanowią kary umowne.</w:t>
      </w:r>
      <w:r w:rsidR="00C0773F" w:rsidRPr="007408C2">
        <w:rPr>
          <w:rFonts w:ascii="Calibri" w:hAnsi="Calibri" w:cs="Calibri"/>
          <w:color w:val="auto"/>
          <w:sz w:val="22"/>
          <w:szCs w:val="22"/>
        </w:rPr>
        <w:t xml:space="preserve"> </w:t>
      </w:r>
    </w:p>
    <w:p w14:paraId="04C17D8A" w14:textId="77777777" w:rsidR="00E40EB3" w:rsidRPr="007408C2" w:rsidRDefault="00E40EB3" w:rsidP="00D44DF5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Wykonawca zapłaci Zamawiającemu kary umowne:</w:t>
      </w:r>
    </w:p>
    <w:p w14:paraId="0DF9D9F9" w14:textId="2BCDCDEC" w:rsidR="00E40EB3" w:rsidRPr="007408C2" w:rsidRDefault="00E40EB3" w:rsidP="005C1C83">
      <w:pPr>
        <w:numPr>
          <w:ilvl w:val="0"/>
          <w:numId w:val="16"/>
        </w:numPr>
        <w:ind w:left="851" w:hanging="425"/>
        <w:jc w:val="both"/>
        <w:rPr>
          <w:rFonts w:asciiTheme="minorHAnsi" w:hAnsiTheme="minorHAnsi" w:cs="Arial"/>
          <w:color w:val="auto"/>
          <w:sz w:val="22"/>
          <w:szCs w:val="22"/>
        </w:rPr>
      </w:pPr>
      <w:r w:rsidRPr="007408C2">
        <w:rPr>
          <w:rFonts w:asciiTheme="minorHAnsi" w:hAnsiTheme="minorHAnsi" w:cs="Arial"/>
          <w:color w:val="auto"/>
          <w:sz w:val="22"/>
          <w:szCs w:val="22"/>
        </w:rPr>
        <w:t>za k</w:t>
      </w:r>
      <w:r w:rsidR="00F77D37" w:rsidRPr="007408C2">
        <w:rPr>
          <w:rFonts w:asciiTheme="minorHAnsi" w:hAnsiTheme="minorHAnsi" w:cs="Arial"/>
          <w:color w:val="auto"/>
          <w:sz w:val="22"/>
          <w:szCs w:val="22"/>
        </w:rPr>
        <w:t>ażdy rozpoczęty dzień zwłoki</w:t>
      </w:r>
      <w:r w:rsidRPr="007408C2">
        <w:rPr>
          <w:rFonts w:asciiTheme="minorHAnsi" w:hAnsiTheme="minorHAnsi" w:cs="Arial"/>
          <w:color w:val="auto"/>
          <w:sz w:val="22"/>
          <w:szCs w:val="22"/>
        </w:rPr>
        <w:t xml:space="preserve"> w dostawie względem terminu, o którym mowa w </w:t>
      </w:r>
      <w:r w:rsidRPr="007408C2">
        <w:rPr>
          <w:rFonts w:asciiTheme="minorHAnsi" w:hAnsiTheme="minorHAnsi"/>
          <w:color w:val="auto"/>
          <w:sz w:val="22"/>
          <w:szCs w:val="22"/>
        </w:rPr>
        <w:t xml:space="preserve">§ </w:t>
      </w:r>
      <w:r w:rsidR="006B3461" w:rsidRPr="007408C2">
        <w:rPr>
          <w:rFonts w:asciiTheme="minorHAnsi" w:hAnsiTheme="minorHAnsi" w:cs="Arial"/>
          <w:color w:val="auto"/>
          <w:sz w:val="22"/>
          <w:szCs w:val="22"/>
        </w:rPr>
        <w:t>2 ust. 1 U</w:t>
      </w:r>
      <w:r w:rsidRPr="007408C2">
        <w:rPr>
          <w:rFonts w:asciiTheme="minorHAnsi" w:hAnsiTheme="minorHAnsi" w:cs="Arial"/>
          <w:color w:val="auto"/>
          <w:sz w:val="22"/>
          <w:szCs w:val="22"/>
        </w:rPr>
        <w:t>mowy - w wysokości</w:t>
      </w:r>
      <w:r w:rsidR="00817079" w:rsidRPr="007408C2">
        <w:rPr>
          <w:rFonts w:asciiTheme="minorHAnsi" w:hAnsiTheme="minorHAnsi" w:cs="Arial"/>
          <w:color w:val="auto"/>
          <w:sz w:val="22"/>
          <w:szCs w:val="22"/>
        </w:rPr>
        <w:t xml:space="preserve"> </w:t>
      </w:r>
      <w:r w:rsidR="00093558" w:rsidRPr="007408C2">
        <w:rPr>
          <w:rFonts w:asciiTheme="minorHAnsi" w:hAnsiTheme="minorHAnsi" w:cs="Arial"/>
          <w:color w:val="auto"/>
          <w:sz w:val="22"/>
          <w:szCs w:val="22"/>
        </w:rPr>
        <w:t xml:space="preserve">0,5 </w:t>
      </w:r>
      <w:r w:rsidRPr="007408C2">
        <w:rPr>
          <w:rFonts w:asciiTheme="minorHAnsi" w:hAnsiTheme="minorHAnsi" w:cs="Arial"/>
          <w:color w:val="auto"/>
          <w:sz w:val="22"/>
          <w:szCs w:val="22"/>
        </w:rPr>
        <w:t>% wynagrodzenia brutto Wykonawcy określonego w § 4 ust. 1</w:t>
      </w:r>
      <w:r w:rsidR="00D44DF5" w:rsidRPr="007408C2">
        <w:rPr>
          <w:rFonts w:asciiTheme="minorHAnsi" w:hAnsiTheme="minorHAnsi" w:cs="Arial"/>
          <w:color w:val="auto"/>
          <w:sz w:val="22"/>
          <w:szCs w:val="22"/>
        </w:rPr>
        <w:t xml:space="preserve"> Umowy</w:t>
      </w:r>
      <w:r w:rsidRPr="007408C2">
        <w:rPr>
          <w:rFonts w:asciiTheme="minorHAnsi" w:hAnsiTheme="minorHAnsi" w:cs="Arial"/>
          <w:color w:val="auto"/>
          <w:sz w:val="22"/>
          <w:szCs w:val="22"/>
        </w:rPr>
        <w:t>;</w:t>
      </w:r>
    </w:p>
    <w:p w14:paraId="3E5098F2" w14:textId="30267413" w:rsidR="00E40EB3" w:rsidRPr="007408C2" w:rsidRDefault="00E40EB3" w:rsidP="005C1C83">
      <w:pPr>
        <w:numPr>
          <w:ilvl w:val="0"/>
          <w:numId w:val="16"/>
        </w:numPr>
        <w:ind w:left="851" w:hanging="425"/>
        <w:jc w:val="both"/>
        <w:rPr>
          <w:rFonts w:asciiTheme="minorHAnsi" w:hAnsiTheme="minorHAnsi" w:cs="Arial"/>
          <w:color w:val="auto"/>
          <w:sz w:val="22"/>
          <w:szCs w:val="22"/>
        </w:rPr>
      </w:pPr>
      <w:r w:rsidRPr="007408C2">
        <w:rPr>
          <w:rFonts w:asciiTheme="minorHAnsi" w:hAnsiTheme="minorHAnsi" w:cs="Arial"/>
          <w:color w:val="auto"/>
          <w:sz w:val="22"/>
          <w:szCs w:val="22"/>
        </w:rPr>
        <w:t xml:space="preserve">za każdy rozpoczęty dzień zwłoki w spełnianiu obowiązków z tytułu rękojmi, gwarancji lub serwisu określonych w </w:t>
      </w:r>
      <w:r w:rsidRPr="007408C2">
        <w:rPr>
          <w:rFonts w:asciiTheme="minorHAnsi" w:hAnsiTheme="minorHAnsi"/>
          <w:color w:val="auto"/>
          <w:sz w:val="22"/>
          <w:szCs w:val="22"/>
        </w:rPr>
        <w:t>§</w:t>
      </w:r>
      <w:r w:rsidRPr="007408C2">
        <w:rPr>
          <w:rFonts w:asciiTheme="minorHAnsi" w:hAnsiTheme="minorHAnsi" w:cs="Arial"/>
          <w:color w:val="auto"/>
          <w:sz w:val="22"/>
          <w:szCs w:val="22"/>
        </w:rPr>
        <w:t xml:space="preserve"> 6 </w:t>
      </w:r>
      <w:r w:rsidR="00F20E30" w:rsidRPr="007408C2">
        <w:rPr>
          <w:rFonts w:asciiTheme="minorHAnsi" w:hAnsiTheme="minorHAnsi" w:cs="Arial"/>
          <w:color w:val="auto"/>
          <w:sz w:val="22"/>
          <w:szCs w:val="22"/>
        </w:rPr>
        <w:t>U</w:t>
      </w:r>
      <w:r w:rsidRPr="007408C2">
        <w:rPr>
          <w:rFonts w:asciiTheme="minorHAnsi" w:hAnsiTheme="minorHAnsi" w:cs="Arial"/>
          <w:color w:val="auto"/>
          <w:sz w:val="22"/>
          <w:szCs w:val="22"/>
        </w:rPr>
        <w:t>mowy - w wysokości 0,5 % wynagrodzenia brutto Wykonawcy określonego w § 4 ust. 1</w:t>
      </w:r>
      <w:r w:rsidR="00D44DF5" w:rsidRPr="007408C2">
        <w:rPr>
          <w:rFonts w:asciiTheme="minorHAnsi" w:hAnsiTheme="minorHAnsi" w:cs="Arial"/>
          <w:color w:val="auto"/>
          <w:sz w:val="22"/>
          <w:szCs w:val="22"/>
        </w:rPr>
        <w:t xml:space="preserve"> Umowy</w:t>
      </w:r>
      <w:r w:rsidRPr="007408C2">
        <w:rPr>
          <w:rFonts w:asciiTheme="minorHAnsi" w:hAnsiTheme="minorHAnsi" w:cs="Arial"/>
          <w:color w:val="auto"/>
          <w:sz w:val="22"/>
          <w:szCs w:val="22"/>
        </w:rPr>
        <w:t>;</w:t>
      </w:r>
    </w:p>
    <w:p w14:paraId="741FBED1" w14:textId="77777777" w:rsidR="00D44DF5" w:rsidRPr="007408C2" w:rsidRDefault="00E40EB3" w:rsidP="005C1C83">
      <w:pPr>
        <w:numPr>
          <w:ilvl w:val="0"/>
          <w:numId w:val="16"/>
        </w:numPr>
        <w:ind w:left="851" w:hanging="425"/>
        <w:jc w:val="both"/>
        <w:rPr>
          <w:rFonts w:asciiTheme="minorHAnsi" w:hAnsiTheme="minorHAnsi" w:cs="Arial"/>
          <w:color w:val="auto"/>
          <w:sz w:val="22"/>
          <w:szCs w:val="22"/>
        </w:rPr>
      </w:pPr>
      <w:r w:rsidRPr="007408C2">
        <w:rPr>
          <w:rFonts w:asciiTheme="minorHAnsi" w:hAnsiTheme="minorHAnsi" w:cs="Arial"/>
          <w:color w:val="auto"/>
          <w:sz w:val="22"/>
          <w:szCs w:val="22"/>
        </w:rPr>
        <w:t>za odstąpienie od umowy z przyczyn za które odpowiada Wykonawca - w wysokości do 20% wynagrodzenia brutto Wyk</w:t>
      </w:r>
      <w:r w:rsidR="00D44DF5" w:rsidRPr="007408C2">
        <w:rPr>
          <w:rFonts w:asciiTheme="minorHAnsi" w:hAnsiTheme="minorHAnsi" w:cs="Arial"/>
          <w:color w:val="auto"/>
          <w:sz w:val="22"/>
          <w:szCs w:val="22"/>
        </w:rPr>
        <w:t>onawcy określonego w § 4 ust. 1 Umowy;</w:t>
      </w:r>
    </w:p>
    <w:p w14:paraId="5340581A" w14:textId="320A3EA6" w:rsidR="006B3461" w:rsidRPr="007408C2" w:rsidRDefault="00D44DF5" w:rsidP="005C1C83">
      <w:pPr>
        <w:numPr>
          <w:ilvl w:val="0"/>
          <w:numId w:val="16"/>
        </w:numPr>
        <w:ind w:left="851" w:hanging="425"/>
        <w:jc w:val="both"/>
        <w:rPr>
          <w:rFonts w:asciiTheme="minorHAnsi" w:hAnsiTheme="minorHAnsi" w:cs="Arial"/>
          <w:color w:val="auto"/>
          <w:sz w:val="22"/>
          <w:szCs w:val="22"/>
        </w:rPr>
      </w:pPr>
      <w:r w:rsidRPr="007408C2">
        <w:rPr>
          <w:rFonts w:ascii="Calibri" w:hAnsi="Calibri" w:cs="Calibri"/>
          <w:color w:val="auto"/>
          <w:sz w:val="22"/>
          <w:szCs w:val="22"/>
        </w:rPr>
        <w:t xml:space="preserve">w przypadku, gdy przedmiot dostawy będzie niezgodny ze </w:t>
      </w:r>
      <w:r w:rsidR="005F3860" w:rsidRPr="007408C2">
        <w:rPr>
          <w:rFonts w:ascii="Calibri" w:hAnsi="Calibri" w:cs="Calibri"/>
          <w:color w:val="auto"/>
          <w:sz w:val="22"/>
          <w:szCs w:val="22"/>
        </w:rPr>
        <w:t>O</w:t>
      </w:r>
      <w:r w:rsidRPr="007408C2">
        <w:rPr>
          <w:rFonts w:ascii="Calibri" w:hAnsi="Calibri" w:cs="Calibri"/>
          <w:color w:val="auto"/>
          <w:sz w:val="22"/>
          <w:szCs w:val="22"/>
        </w:rPr>
        <w:t>pisem przedmiotu zamówienia zawartym w </w:t>
      </w:r>
      <w:r w:rsidR="00BC641A" w:rsidRPr="007408C2">
        <w:rPr>
          <w:rFonts w:ascii="Calibri" w:hAnsi="Calibri" w:cs="Calibri"/>
          <w:color w:val="auto"/>
          <w:sz w:val="22"/>
          <w:szCs w:val="22"/>
        </w:rPr>
        <w:t>z</w:t>
      </w:r>
      <w:r w:rsidRPr="007408C2">
        <w:rPr>
          <w:rFonts w:ascii="Calibri" w:hAnsi="Calibri" w:cs="Calibri"/>
          <w:color w:val="auto"/>
          <w:sz w:val="22"/>
          <w:szCs w:val="22"/>
        </w:rPr>
        <w:t xml:space="preserve">ałączniku nr </w:t>
      </w:r>
      <w:r w:rsidR="009512D8" w:rsidRPr="007408C2">
        <w:rPr>
          <w:rFonts w:ascii="Calibri" w:hAnsi="Calibri" w:cs="Calibri"/>
          <w:color w:val="auto"/>
          <w:sz w:val="22"/>
          <w:szCs w:val="22"/>
        </w:rPr>
        <w:t>3</w:t>
      </w:r>
      <w:r w:rsidRPr="007408C2">
        <w:rPr>
          <w:rFonts w:ascii="Calibri" w:hAnsi="Calibri" w:cs="Calibri"/>
          <w:color w:val="auto"/>
          <w:sz w:val="22"/>
          <w:szCs w:val="22"/>
        </w:rPr>
        <w:t xml:space="preserve"> do umowy lub z wymaganiami niniejszej umowy, Wykonawca będzie zobowiązany za każdy przypadek niezgodności do zapłacenia Zamawiającemu kar umownych w wysokości równowartości 2 % wartości kwoty brutto określonej § </w:t>
      </w:r>
      <w:r w:rsidR="006B3461" w:rsidRPr="007408C2">
        <w:rPr>
          <w:rFonts w:ascii="Calibri" w:hAnsi="Calibri" w:cs="Calibri"/>
          <w:color w:val="auto"/>
          <w:sz w:val="22"/>
          <w:szCs w:val="22"/>
        </w:rPr>
        <w:t>4 ust. 1 Umowy;</w:t>
      </w:r>
    </w:p>
    <w:p w14:paraId="502B0DFE" w14:textId="0307C808" w:rsidR="007078DF" w:rsidRPr="007408C2" w:rsidRDefault="006B3461" w:rsidP="005C1C83">
      <w:pPr>
        <w:numPr>
          <w:ilvl w:val="0"/>
          <w:numId w:val="16"/>
        </w:numPr>
        <w:ind w:left="851" w:hanging="425"/>
        <w:jc w:val="both"/>
        <w:rPr>
          <w:rFonts w:asciiTheme="minorHAnsi" w:hAnsiTheme="minorHAnsi" w:cs="Arial"/>
          <w:color w:val="auto"/>
          <w:sz w:val="22"/>
          <w:szCs w:val="22"/>
        </w:rPr>
      </w:pPr>
      <w:r w:rsidRPr="007408C2">
        <w:rPr>
          <w:rFonts w:ascii="Calibri" w:hAnsi="Calibri" w:cs="Calibri"/>
          <w:color w:val="auto"/>
          <w:sz w:val="22"/>
          <w:szCs w:val="22"/>
        </w:rPr>
        <w:t>w</w:t>
      </w:r>
      <w:r w:rsidR="007078DF" w:rsidRPr="007408C2">
        <w:rPr>
          <w:rFonts w:ascii="Calibri" w:hAnsi="Calibri" w:cs="Calibri"/>
          <w:color w:val="auto"/>
          <w:sz w:val="22"/>
          <w:szCs w:val="22"/>
        </w:rPr>
        <w:t xml:space="preserve"> przypadku niezapewnienia dodatkowego okresu gwarancji na dos</w:t>
      </w:r>
      <w:r w:rsidR="006C22A3" w:rsidRPr="007408C2">
        <w:rPr>
          <w:rFonts w:ascii="Calibri" w:hAnsi="Calibri" w:cs="Calibri"/>
          <w:color w:val="auto"/>
          <w:sz w:val="22"/>
          <w:szCs w:val="22"/>
        </w:rPr>
        <w:t xml:space="preserve">tarczone meble zadeklarowanego </w:t>
      </w:r>
      <w:r w:rsidR="007078DF" w:rsidRPr="007408C2">
        <w:rPr>
          <w:rFonts w:ascii="Calibri" w:hAnsi="Calibri" w:cs="Calibri"/>
          <w:color w:val="auto"/>
          <w:sz w:val="22"/>
          <w:szCs w:val="22"/>
        </w:rPr>
        <w:t>w formularzu oferty, Wykonawca zapłaci Zamawiającemu karę umow</w:t>
      </w:r>
      <w:r w:rsidR="003D0573" w:rsidRPr="007408C2">
        <w:rPr>
          <w:rFonts w:ascii="Calibri" w:hAnsi="Calibri" w:cs="Calibri"/>
          <w:color w:val="auto"/>
          <w:sz w:val="22"/>
          <w:szCs w:val="22"/>
        </w:rPr>
        <w:t>n</w:t>
      </w:r>
      <w:r w:rsidR="007078DF" w:rsidRPr="007408C2">
        <w:rPr>
          <w:rFonts w:ascii="Calibri" w:hAnsi="Calibri" w:cs="Calibri"/>
          <w:color w:val="auto"/>
          <w:sz w:val="22"/>
          <w:szCs w:val="22"/>
        </w:rPr>
        <w:t xml:space="preserve">ą w wysokości odpowiadającej odpowiednio </w:t>
      </w:r>
      <w:r w:rsidR="005F3860" w:rsidRPr="007408C2">
        <w:rPr>
          <w:rFonts w:ascii="Calibri" w:hAnsi="Calibri" w:cs="Calibri"/>
          <w:color w:val="auto"/>
          <w:sz w:val="22"/>
          <w:szCs w:val="22"/>
        </w:rPr>
        <w:t>5</w:t>
      </w:r>
      <w:r w:rsidR="007078DF" w:rsidRPr="007408C2">
        <w:rPr>
          <w:rFonts w:ascii="Calibri" w:hAnsi="Calibri" w:cs="Calibri"/>
          <w:color w:val="auto"/>
          <w:sz w:val="22"/>
          <w:szCs w:val="22"/>
        </w:rPr>
        <w:t xml:space="preserve">%, </w:t>
      </w:r>
      <w:r w:rsidR="005F3860" w:rsidRPr="007408C2">
        <w:rPr>
          <w:rFonts w:ascii="Calibri" w:hAnsi="Calibri" w:cs="Calibri"/>
          <w:color w:val="auto"/>
          <w:sz w:val="22"/>
          <w:szCs w:val="22"/>
        </w:rPr>
        <w:t>1</w:t>
      </w:r>
      <w:r w:rsidR="007078DF" w:rsidRPr="007408C2">
        <w:rPr>
          <w:rFonts w:ascii="Calibri" w:hAnsi="Calibri" w:cs="Calibri"/>
          <w:color w:val="auto"/>
          <w:sz w:val="22"/>
          <w:szCs w:val="22"/>
        </w:rPr>
        <w:t xml:space="preserve">0%, </w:t>
      </w:r>
      <w:r w:rsidR="007D63AA" w:rsidRPr="007408C2">
        <w:rPr>
          <w:rFonts w:ascii="Calibri" w:hAnsi="Calibri" w:cs="Calibri"/>
          <w:color w:val="auto"/>
          <w:sz w:val="22"/>
          <w:szCs w:val="22"/>
        </w:rPr>
        <w:t xml:space="preserve">lub </w:t>
      </w:r>
      <w:r w:rsidR="005F3860" w:rsidRPr="007408C2">
        <w:rPr>
          <w:rFonts w:ascii="Calibri" w:hAnsi="Calibri" w:cs="Calibri"/>
          <w:color w:val="auto"/>
          <w:sz w:val="22"/>
          <w:szCs w:val="22"/>
        </w:rPr>
        <w:t>15</w:t>
      </w:r>
      <w:r w:rsidR="007078DF" w:rsidRPr="007408C2">
        <w:rPr>
          <w:rFonts w:ascii="Calibri" w:hAnsi="Calibri" w:cs="Calibri"/>
          <w:color w:val="auto"/>
          <w:sz w:val="22"/>
          <w:szCs w:val="22"/>
        </w:rPr>
        <w:t>% (wielkość odpowiadająca zadeklarowanemu w ofercie dodatkowemu okresowi gwarancji) kwoty brutto określonej w §</w:t>
      </w:r>
      <w:r w:rsidRPr="007408C2">
        <w:rPr>
          <w:rFonts w:ascii="Calibri" w:hAnsi="Calibri" w:cs="Calibri"/>
          <w:color w:val="auto"/>
          <w:sz w:val="22"/>
          <w:szCs w:val="22"/>
        </w:rPr>
        <w:t xml:space="preserve"> </w:t>
      </w:r>
      <w:r w:rsidR="007078DF" w:rsidRPr="007408C2">
        <w:rPr>
          <w:rFonts w:ascii="Calibri" w:hAnsi="Calibri" w:cs="Calibri"/>
          <w:color w:val="auto"/>
          <w:sz w:val="22"/>
          <w:szCs w:val="22"/>
        </w:rPr>
        <w:t>4 ust. 1</w:t>
      </w:r>
      <w:r w:rsidRPr="007408C2">
        <w:rPr>
          <w:rFonts w:ascii="Calibri" w:hAnsi="Calibri" w:cs="Calibri"/>
          <w:color w:val="auto"/>
          <w:sz w:val="22"/>
          <w:szCs w:val="22"/>
        </w:rPr>
        <w:t xml:space="preserve"> Umowy</w:t>
      </w:r>
      <w:r w:rsidR="007078DF" w:rsidRPr="007408C2">
        <w:rPr>
          <w:rFonts w:ascii="Calibri" w:hAnsi="Calibri" w:cs="Calibri"/>
          <w:color w:val="auto"/>
          <w:sz w:val="22"/>
          <w:szCs w:val="22"/>
        </w:rPr>
        <w:t xml:space="preserve"> (</w:t>
      </w:r>
      <w:r w:rsidR="00094008" w:rsidRPr="007408C2">
        <w:rPr>
          <w:rFonts w:ascii="Calibri" w:hAnsi="Calibri" w:cs="Calibri"/>
          <w:i/>
          <w:color w:val="auto"/>
          <w:sz w:val="22"/>
          <w:szCs w:val="22"/>
        </w:rPr>
        <w:t>d</w:t>
      </w:r>
      <w:r w:rsidR="007078DF" w:rsidRPr="007408C2">
        <w:rPr>
          <w:rFonts w:ascii="Calibri" w:hAnsi="Calibri" w:cs="Calibri"/>
          <w:i/>
          <w:color w:val="auto"/>
          <w:sz w:val="22"/>
          <w:szCs w:val="22"/>
        </w:rPr>
        <w:t>otyczy</w:t>
      </w:r>
      <w:r w:rsidR="00EE4B43" w:rsidRPr="007408C2">
        <w:rPr>
          <w:rFonts w:ascii="Calibri" w:hAnsi="Calibri" w:cs="Calibri"/>
          <w:i/>
          <w:color w:val="auto"/>
          <w:sz w:val="22"/>
          <w:szCs w:val="22"/>
        </w:rPr>
        <w:t>,</w:t>
      </w:r>
      <w:r w:rsidR="007078DF" w:rsidRPr="007408C2">
        <w:rPr>
          <w:rFonts w:ascii="Calibri" w:hAnsi="Calibri" w:cs="Calibri"/>
          <w:i/>
          <w:color w:val="auto"/>
          <w:sz w:val="22"/>
          <w:szCs w:val="22"/>
        </w:rPr>
        <w:t xml:space="preserve"> </w:t>
      </w:r>
      <w:r w:rsidR="00094008" w:rsidRPr="007408C2">
        <w:rPr>
          <w:rFonts w:ascii="Calibri" w:hAnsi="Calibri" w:cs="Calibri"/>
          <w:i/>
          <w:color w:val="auto"/>
          <w:sz w:val="22"/>
          <w:szCs w:val="22"/>
        </w:rPr>
        <w:t>jeżeli W</w:t>
      </w:r>
      <w:r w:rsidR="007078DF" w:rsidRPr="007408C2">
        <w:rPr>
          <w:rFonts w:ascii="Calibri" w:hAnsi="Calibri" w:cs="Calibri"/>
          <w:i/>
          <w:color w:val="auto"/>
          <w:sz w:val="22"/>
          <w:szCs w:val="22"/>
        </w:rPr>
        <w:t>ykonawca zaoferował w ofercie dodatkowy okres gwarancji</w:t>
      </w:r>
      <w:r w:rsidR="007078DF" w:rsidRPr="007408C2">
        <w:rPr>
          <w:rFonts w:ascii="Calibri" w:hAnsi="Calibri" w:cs="Calibri"/>
          <w:color w:val="auto"/>
          <w:sz w:val="22"/>
          <w:szCs w:val="22"/>
        </w:rPr>
        <w:t>).</w:t>
      </w:r>
    </w:p>
    <w:p w14:paraId="356EC815" w14:textId="47271858" w:rsidR="007078DF" w:rsidRPr="007408C2" w:rsidRDefault="007078DF" w:rsidP="00D44DF5">
      <w:pPr>
        <w:numPr>
          <w:ilvl w:val="0"/>
          <w:numId w:val="8"/>
        </w:numPr>
        <w:jc w:val="both"/>
        <w:rPr>
          <w:rFonts w:ascii="Calibri" w:hAnsi="Calibri" w:cs="Calibri"/>
          <w:color w:val="auto"/>
          <w:sz w:val="22"/>
          <w:szCs w:val="22"/>
        </w:rPr>
      </w:pPr>
      <w:r w:rsidRPr="007408C2">
        <w:rPr>
          <w:rFonts w:ascii="Calibri" w:hAnsi="Calibri" w:cs="Calibri"/>
          <w:color w:val="auto"/>
          <w:sz w:val="22"/>
          <w:szCs w:val="22"/>
        </w:rPr>
        <w:t xml:space="preserve">Kwoty kar umownych, o których mowa w ust. </w:t>
      </w:r>
      <w:r w:rsidR="00A50A63" w:rsidRPr="007408C2">
        <w:rPr>
          <w:rFonts w:ascii="Calibri" w:hAnsi="Calibri" w:cs="Calibri"/>
          <w:color w:val="auto"/>
          <w:sz w:val="22"/>
          <w:szCs w:val="22"/>
        </w:rPr>
        <w:t>2</w:t>
      </w:r>
      <w:r w:rsidRPr="007408C2">
        <w:rPr>
          <w:rFonts w:ascii="Calibri" w:hAnsi="Calibri" w:cs="Calibri"/>
          <w:color w:val="auto"/>
          <w:sz w:val="22"/>
          <w:szCs w:val="22"/>
        </w:rPr>
        <w:t>, podlegają potrąceniu z wynagrod</w:t>
      </w:r>
      <w:r w:rsidR="00CE69A2" w:rsidRPr="007408C2">
        <w:rPr>
          <w:rFonts w:ascii="Calibri" w:hAnsi="Calibri" w:cs="Calibri"/>
          <w:color w:val="auto"/>
          <w:sz w:val="22"/>
          <w:szCs w:val="22"/>
        </w:rPr>
        <w:t>zenia przysługującego Wykonawcy, na co Wykonawca wyraża zgodę.</w:t>
      </w:r>
    </w:p>
    <w:p w14:paraId="42944473" w14:textId="77777777" w:rsidR="007078DF" w:rsidRPr="007408C2" w:rsidRDefault="007078DF" w:rsidP="00D44DF5">
      <w:pPr>
        <w:numPr>
          <w:ilvl w:val="0"/>
          <w:numId w:val="8"/>
        </w:numPr>
        <w:jc w:val="both"/>
        <w:rPr>
          <w:rFonts w:ascii="Calibri" w:hAnsi="Calibri" w:cs="Calibri"/>
          <w:color w:val="auto"/>
          <w:sz w:val="22"/>
          <w:szCs w:val="22"/>
        </w:rPr>
      </w:pPr>
      <w:r w:rsidRPr="007408C2">
        <w:rPr>
          <w:rFonts w:ascii="Calibri" w:hAnsi="Calibri" w:cs="Calibri"/>
          <w:color w:val="auto"/>
          <w:sz w:val="22"/>
          <w:szCs w:val="22"/>
        </w:rPr>
        <w:t>Zamawiającemu przysługuje prawo dochodzenia odszkodowania na zasadach ogólnych w przypadku, gdy kary umowne nie pokryją w całości poniesionych szkód.</w:t>
      </w:r>
    </w:p>
    <w:p w14:paraId="34E878C9" w14:textId="62A27FE8" w:rsidR="00E40EB3" w:rsidRPr="007408C2" w:rsidRDefault="007078DF" w:rsidP="00D44DF5">
      <w:pPr>
        <w:numPr>
          <w:ilvl w:val="0"/>
          <w:numId w:val="8"/>
        </w:numPr>
        <w:jc w:val="both"/>
        <w:rPr>
          <w:rFonts w:ascii="Calibri" w:hAnsi="Calibri" w:cs="Calibri"/>
          <w:color w:val="auto"/>
          <w:sz w:val="22"/>
          <w:szCs w:val="22"/>
        </w:rPr>
      </w:pPr>
      <w:r w:rsidRPr="007408C2">
        <w:rPr>
          <w:rFonts w:ascii="Calibri" w:hAnsi="Calibri" w:cs="Calibri"/>
          <w:color w:val="auto"/>
          <w:sz w:val="22"/>
          <w:szCs w:val="22"/>
        </w:rPr>
        <w:t>Łączna maksymalna wysokość kar umownych, których</w:t>
      </w:r>
      <w:r w:rsidR="009512D8" w:rsidRPr="007408C2">
        <w:rPr>
          <w:rFonts w:ascii="Calibri" w:hAnsi="Calibri" w:cs="Calibri"/>
          <w:color w:val="auto"/>
          <w:sz w:val="22"/>
          <w:szCs w:val="22"/>
        </w:rPr>
        <w:t xml:space="preserve"> mogą dochodzić strony wynosi </w:t>
      </w:r>
      <w:r w:rsidR="00093558" w:rsidRPr="007408C2">
        <w:rPr>
          <w:rFonts w:ascii="Calibri" w:hAnsi="Calibri" w:cs="Calibri"/>
          <w:color w:val="auto"/>
          <w:sz w:val="22"/>
          <w:szCs w:val="22"/>
        </w:rPr>
        <w:t xml:space="preserve">30 </w:t>
      </w:r>
      <w:r w:rsidRPr="007408C2">
        <w:rPr>
          <w:rFonts w:ascii="Calibri" w:hAnsi="Calibri" w:cs="Calibri"/>
          <w:color w:val="auto"/>
          <w:sz w:val="22"/>
          <w:szCs w:val="22"/>
        </w:rPr>
        <w:t>% wartości umowy, o której mowa w §</w:t>
      </w:r>
      <w:r w:rsidR="006C22A3" w:rsidRPr="007408C2">
        <w:rPr>
          <w:rFonts w:ascii="Calibri" w:hAnsi="Calibri" w:cs="Calibri"/>
          <w:color w:val="auto"/>
          <w:sz w:val="22"/>
          <w:szCs w:val="22"/>
        </w:rPr>
        <w:t xml:space="preserve"> </w:t>
      </w:r>
      <w:r w:rsidRPr="007408C2">
        <w:rPr>
          <w:rFonts w:ascii="Calibri" w:hAnsi="Calibri" w:cs="Calibri"/>
          <w:color w:val="auto"/>
          <w:sz w:val="22"/>
          <w:szCs w:val="22"/>
        </w:rPr>
        <w:t>4 ust. 1</w:t>
      </w:r>
      <w:r w:rsidR="00F20E30" w:rsidRPr="007408C2">
        <w:rPr>
          <w:rFonts w:ascii="Calibri" w:hAnsi="Calibri" w:cs="Calibri"/>
          <w:color w:val="auto"/>
          <w:sz w:val="22"/>
          <w:szCs w:val="22"/>
        </w:rPr>
        <w:t xml:space="preserve"> Umowy</w:t>
      </w:r>
      <w:r w:rsidRPr="007408C2">
        <w:rPr>
          <w:rFonts w:ascii="Calibri" w:hAnsi="Calibri" w:cs="Calibri"/>
          <w:color w:val="auto"/>
          <w:sz w:val="22"/>
          <w:szCs w:val="22"/>
        </w:rPr>
        <w:t>.</w:t>
      </w:r>
    </w:p>
    <w:p w14:paraId="30C867DE" w14:textId="386BA48F" w:rsidR="00E40EB3" w:rsidRPr="007408C2" w:rsidRDefault="00E40EB3" w:rsidP="00D44DF5">
      <w:pPr>
        <w:numPr>
          <w:ilvl w:val="0"/>
          <w:numId w:val="8"/>
        </w:numPr>
        <w:jc w:val="both"/>
        <w:rPr>
          <w:rFonts w:ascii="Calibri" w:hAnsi="Calibri" w:cs="Calibri"/>
          <w:color w:val="auto"/>
          <w:sz w:val="22"/>
          <w:szCs w:val="22"/>
        </w:rPr>
      </w:pPr>
      <w:r w:rsidRPr="007408C2">
        <w:rPr>
          <w:rFonts w:ascii="Calibri" w:hAnsi="Calibri" w:cs="Calibri"/>
          <w:color w:val="auto"/>
          <w:sz w:val="22"/>
          <w:szCs w:val="22"/>
        </w:rPr>
        <w:t>Za opóźnienie w zapłacie wynagrodzenia, Wykonawcy przysługują odsetki ustawowe za opóźnienie w transakcjach handlowych zgodnie z ustawą z dnia 8 marca 2013 r. o przeciwdziałaniu nadmiernym opóźnieniom w transa</w:t>
      </w:r>
      <w:r w:rsidR="00624375" w:rsidRPr="007408C2">
        <w:rPr>
          <w:rFonts w:ascii="Calibri" w:hAnsi="Calibri" w:cs="Calibri"/>
          <w:color w:val="auto"/>
          <w:sz w:val="22"/>
          <w:szCs w:val="22"/>
        </w:rPr>
        <w:t xml:space="preserve">kcjach handlowych (Dz. U. z </w:t>
      </w:r>
      <w:r w:rsidR="00094008" w:rsidRPr="007408C2">
        <w:rPr>
          <w:rFonts w:ascii="Calibri" w:hAnsi="Calibri" w:cs="Calibri"/>
          <w:color w:val="auto"/>
          <w:sz w:val="22"/>
          <w:szCs w:val="22"/>
        </w:rPr>
        <w:t xml:space="preserve">2023 r. poz. </w:t>
      </w:r>
      <w:r w:rsidR="000D2134" w:rsidRPr="007408C2">
        <w:rPr>
          <w:rFonts w:ascii="Calibri" w:hAnsi="Calibri" w:cs="Calibri"/>
          <w:color w:val="auto"/>
          <w:sz w:val="22"/>
          <w:szCs w:val="22"/>
        </w:rPr>
        <w:t>1790</w:t>
      </w:r>
      <w:r w:rsidRPr="007408C2">
        <w:rPr>
          <w:rFonts w:ascii="Calibri" w:hAnsi="Calibri" w:cs="Calibri"/>
          <w:color w:val="auto"/>
          <w:sz w:val="22"/>
          <w:szCs w:val="22"/>
        </w:rPr>
        <w:t>).</w:t>
      </w:r>
    </w:p>
    <w:p w14:paraId="7EE77649" w14:textId="77777777" w:rsidR="00705F73" w:rsidRPr="007408C2" w:rsidRDefault="00705F73" w:rsidP="00705F73">
      <w:pPr>
        <w:numPr>
          <w:ilvl w:val="0"/>
          <w:numId w:val="8"/>
        </w:numPr>
        <w:jc w:val="both"/>
        <w:rPr>
          <w:rFonts w:ascii="Calibri" w:hAnsi="Calibri" w:cs="Calibri"/>
          <w:color w:val="auto"/>
          <w:sz w:val="22"/>
          <w:szCs w:val="22"/>
        </w:rPr>
      </w:pPr>
      <w:r w:rsidRPr="007408C2">
        <w:rPr>
          <w:rFonts w:ascii="Calibri" w:hAnsi="Calibri" w:cs="Calibri"/>
          <w:color w:val="auto"/>
          <w:sz w:val="22"/>
          <w:szCs w:val="22"/>
        </w:rPr>
        <w:t>Kary umowne mają charakter gwarancyjny i mogą być naliczone z każdego tytułu odrębnie.</w:t>
      </w:r>
    </w:p>
    <w:p w14:paraId="10B1D2B2" w14:textId="77777777" w:rsidR="00705F73" w:rsidRPr="007408C2" w:rsidRDefault="00705F73" w:rsidP="00705F73">
      <w:pPr>
        <w:numPr>
          <w:ilvl w:val="0"/>
          <w:numId w:val="8"/>
        </w:numPr>
        <w:jc w:val="both"/>
        <w:rPr>
          <w:rFonts w:ascii="Calibri" w:hAnsi="Calibri" w:cs="Calibri"/>
          <w:color w:val="auto"/>
          <w:sz w:val="22"/>
          <w:szCs w:val="22"/>
        </w:rPr>
      </w:pPr>
      <w:r w:rsidRPr="007408C2">
        <w:rPr>
          <w:rFonts w:ascii="Calibri" w:hAnsi="Calibri" w:cs="Calibri"/>
          <w:color w:val="auto"/>
          <w:sz w:val="22"/>
          <w:szCs w:val="22"/>
        </w:rPr>
        <w:t>Naliczenie kar umownych nie zwalnia z obowiązku wykonania postanowień Umowy.</w:t>
      </w:r>
    </w:p>
    <w:p w14:paraId="66A57F30" w14:textId="52A0EB98" w:rsidR="00705F73" w:rsidRPr="007408C2" w:rsidRDefault="00705F73" w:rsidP="00705F73">
      <w:pPr>
        <w:numPr>
          <w:ilvl w:val="0"/>
          <w:numId w:val="8"/>
        </w:numPr>
        <w:jc w:val="both"/>
        <w:rPr>
          <w:rFonts w:ascii="Calibri" w:hAnsi="Calibri" w:cs="Calibri"/>
          <w:color w:val="auto"/>
          <w:sz w:val="22"/>
          <w:szCs w:val="22"/>
        </w:rPr>
      </w:pPr>
      <w:r w:rsidRPr="007408C2">
        <w:rPr>
          <w:rFonts w:ascii="Calibri" w:hAnsi="Calibri" w:cs="Calibri"/>
          <w:color w:val="auto"/>
          <w:sz w:val="22"/>
          <w:szCs w:val="22"/>
        </w:rPr>
        <w:t xml:space="preserve">W przypadku odstąpienia od Umowy przez Zamawiającego postanowienia dotyczące kar umownych pozostają w mocy. </w:t>
      </w:r>
    </w:p>
    <w:p w14:paraId="4E09A82C" w14:textId="77777777" w:rsidR="00B6266E" w:rsidRPr="007408C2" w:rsidRDefault="00B6266E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</w:p>
    <w:p w14:paraId="39F0D658" w14:textId="7B42D59B" w:rsidR="00B46992" w:rsidRPr="007408C2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7408C2">
        <w:rPr>
          <w:rFonts w:ascii="Calibri" w:hAnsi="Calibri" w:cs="Arial"/>
          <w:b/>
          <w:color w:val="auto"/>
          <w:sz w:val="22"/>
          <w:szCs w:val="22"/>
        </w:rPr>
        <w:t>Zmiany Umowy</w:t>
      </w:r>
    </w:p>
    <w:p w14:paraId="675BB1C7" w14:textId="77777777" w:rsidR="00B46992" w:rsidRPr="007408C2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7408C2">
        <w:rPr>
          <w:rFonts w:ascii="Calibri" w:hAnsi="Calibri" w:cs="Arial"/>
          <w:b/>
          <w:color w:val="auto"/>
          <w:sz w:val="22"/>
          <w:szCs w:val="22"/>
        </w:rPr>
        <w:t>§ 8</w:t>
      </w:r>
    </w:p>
    <w:p w14:paraId="0DEDE7E5" w14:textId="1659B38A" w:rsidR="00F6149B" w:rsidRPr="007408C2" w:rsidRDefault="00F6149B" w:rsidP="005C1C83">
      <w:pPr>
        <w:numPr>
          <w:ilvl w:val="0"/>
          <w:numId w:val="18"/>
        </w:numPr>
        <w:tabs>
          <w:tab w:val="clear" w:pos="0"/>
          <w:tab w:val="num" w:pos="426"/>
        </w:tabs>
        <w:autoSpaceDE w:val="0"/>
        <w:autoSpaceDN w:val="0"/>
        <w:adjustRightInd w:val="0"/>
        <w:ind w:left="426" w:hanging="426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Zakazuje się istotnych zmian postanowień Umowy w stosunku do treści oferty na podstawie, której dokonano wyboru Wykonawcy, z zastrzeżeniem</w:t>
      </w:r>
      <w:r w:rsidR="00A50A63" w:rsidRPr="007408C2">
        <w:rPr>
          <w:rFonts w:ascii="Calibri" w:hAnsi="Calibri" w:cs="Arial"/>
          <w:color w:val="auto"/>
          <w:sz w:val="22"/>
          <w:szCs w:val="22"/>
        </w:rPr>
        <w:t xml:space="preserve"> okoliczności przewidzianych w</w:t>
      </w:r>
      <w:r w:rsidR="00C30EFE" w:rsidRPr="007408C2">
        <w:rPr>
          <w:rFonts w:ascii="Calibri" w:hAnsi="Calibri" w:cs="Arial"/>
          <w:color w:val="auto"/>
          <w:sz w:val="22"/>
          <w:szCs w:val="22"/>
        </w:rPr>
        <w:t xml:space="preserve"> ust. 2</w:t>
      </w:r>
      <w:r w:rsidRPr="007408C2">
        <w:rPr>
          <w:rFonts w:ascii="Calibri" w:hAnsi="Calibri" w:cs="Arial"/>
          <w:color w:val="auto"/>
          <w:sz w:val="22"/>
          <w:szCs w:val="22"/>
        </w:rPr>
        <w:t>.</w:t>
      </w:r>
    </w:p>
    <w:p w14:paraId="1134D81D" w14:textId="60908C71" w:rsidR="00F6149B" w:rsidRPr="007408C2" w:rsidRDefault="00F6149B" w:rsidP="005C1C83">
      <w:pPr>
        <w:numPr>
          <w:ilvl w:val="0"/>
          <w:numId w:val="18"/>
        </w:numPr>
        <w:tabs>
          <w:tab w:val="clear" w:pos="0"/>
          <w:tab w:val="num" w:pos="142"/>
          <w:tab w:val="left" w:pos="426"/>
        </w:tabs>
        <w:ind w:left="426" w:hanging="426"/>
        <w:jc w:val="both"/>
        <w:rPr>
          <w:rFonts w:ascii="Calibri" w:hAnsi="Calibri"/>
          <w:b/>
          <w:color w:val="auto"/>
          <w:sz w:val="22"/>
          <w:szCs w:val="22"/>
        </w:rPr>
      </w:pPr>
      <w:r w:rsidRPr="007408C2">
        <w:rPr>
          <w:rFonts w:ascii="Calibri" w:hAnsi="Calibri"/>
          <w:color w:val="auto"/>
          <w:sz w:val="22"/>
          <w:szCs w:val="22"/>
        </w:rPr>
        <w:t xml:space="preserve">Zamawiający dopuszcza możliwość dokonania istotnych zmian postanowień zawartej Umowy </w:t>
      </w:r>
      <w:r w:rsidRPr="007408C2">
        <w:rPr>
          <w:rFonts w:ascii="Calibri" w:hAnsi="Calibri"/>
          <w:color w:val="auto"/>
          <w:sz w:val="22"/>
          <w:szCs w:val="22"/>
        </w:rPr>
        <w:br/>
        <w:t>w stosunku do treści oferty, na podstawie której dokonano wyboru Wykonawcy, w przypadku wystąpienia n/w okoliczności, z uwzględnieniem podanych warunków</w:t>
      </w:r>
      <w:r w:rsidR="00132DD4" w:rsidRPr="007408C2">
        <w:rPr>
          <w:rFonts w:ascii="Calibri" w:hAnsi="Calibri"/>
          <w:color w:val="auto"/>
          <w:sz w:val="22"/>
          <w:szCs w:val="22"/>
        </w:rPr>
        <w:t xml:space="preserve"> i zakresu</w:t>
      </w:r>
      <w:r w:rsidRPr="007408C2">
        <w:rPr>
          <w:rFonts w:ascii="Calibri" w:hAnsi="Calibri"/>
          <w:color w:val="auto"/>
          <w:sz w:val="22"/>
          <w:szCs w:val="22"/>
        </w:rPr>
        <w:t xml:space="preserve"> ich wprowadzenia:</w:t>
      </w:r>
    </w:p>
    <w:p w14:paraId="4A4E041D" w14:textId="77777777" w:rsidR="00DF2CE0" w:rsidRPr="007408C2" w:rsidRDefault="00F6149B" w:rsidP="005C1C83">
      <w:pPr>
        <w:pStyle w:val="Tekstpodstawowy"/>
        <w:numPr>
          <w:ilvl w:val="0"/>
          <w:numId w:val="19"/>
        </w:numPr>
        <w:tabs>
          <w:tab w:val="left" w:pos="851"/>
        </w:tabs>
        <w:spacing w:after="0"/>
        <w:ind w:left="851" w:hanging="425"/>
        <w:jc w:val="both"/>
        <w:rPr>
          <w:rFonts w:ascii="Calibri" w:hAnsi="Calibri"/>
          <w:color w:val="auto"/>
          <w:sz w:val="22"/>
          <w:szCs w:val="22"/>
        </w:rPr>
      </w:pPr>
      <w:r w:rsidRPr="007408C2">
        <w:rPr>
          <w:rFonts w:ascii="Calibri" w:hAnsi="Calibri"/>
          <w:color w:val="auto"/>
          <w:sz w:val="22"/>
          <w:szCs w:val="22"/>
        </w:rPr>
        <w:t xml:space="preserve">w przypadku zmiany stanu prawnego, który będzie wnosił nowe wymagania co do sposobu realizacji </w:t>
      </w:r>
      <w:r w:rsidR="00132DD4" w:rsidRPr="007408C2">
        <w:rPr>
          <w:rFonts w:ascii="Calibri" w:hAnsi="Calibri"/>
          <w:color w:val="auto"/>
          <w:sz w:val="22"/>
          <w:szCs w:val="22"/>
        </w:rPr>
        <w:t>Umowy</w:t>
      </w:r>
      <w:r w:rsidR="005F2049" w:rsidRPr="007408C2">
        <w:rPr>
          <w:rFonts w:ascii="Calibri" w:hAnsi="Calibri"/>
          <w:color w:val="auto"/>
          <w:sz w:val="22"/>
          <w:szCs w:val="22"/>
        </w:rPr>
        <w:t xml:space="preserve"> – zakres zmian będzie miał </w:t>
      </w:r>
      <w:r w:rsidR="00132DD4" w:rsidRPr="007408C2">
        <w:rPr>
          <w:rFonts w:ascii="Calibri" w:hAnsi="Calibri"/>
          <w:color w:val="auto"/>
          <w:sz w:val="22"/>
          <w:szCs w:val="22"/>
        </w:rPr>
        <w:t>na celu dostosowanie Umowy do nowych wymagań prawnych;</w:t>
      </w:r>
    </w:p>
    <w:p w14:paraId="1FE49880" w14:textId="60C89F69" w:rsidR="00DF2CE0" w:rsidRPr="007408C2" w:rsidRDefault="00D56924" w:rsidP="005C1C83">
      <w:pPr>
        <w:pStyle w:val="Tekstpodstawowy"/>
        <w:numPr>
          <w:ilvl w:val="0"/>
          <w:numId w:val="19"/>
        </w:numPr>
        <w:tabs>
          <w:tab w:val="left" w:pos="851"/>
        </w:tabs>
        <w:spacing w:after="0"/>
        <w:ind w:left="851" w:hanging="425"/>
        <w:jc w:val="both"/>
        <w:rPr>
          <w:rFonts w:ascii="Calibri" w:hAnsi="Calibri"/>
          <w:color w:val="auto"/>
          <w:sz w:val="22"/>
          <w:szCs w:val="22"/>
        </w:rPr>
      </w:pPr>
      <w:r w:rsidRPr="007408C2">
        <w:rPr>
          <w:rFonts w:ascii="Calibri" w:hAnsi="Calibri"/>
          <w:color w:val="auto"/>
          <w:sz w:val="22"/>
          <w:szCs w:val="22"/>
        </w:rPr>
        <w:t>w przypadku</w:t>
      </w:r>
      <w:r w:rsidR="00E82D28" w:rsidRPr="007408C2">
        <w:rPr>
          <w:rFonts w:ascii="Calibri" w:hAnsi="Calibri"/>
          <w:color w:val="auto"/>
          <w:sz w:val="22"/>
          <w:szCs w:val="22"/>
        </w:rPr>
        <w:t xml:space="preserve"> </w:t>
      </w:r>
      <w:r w:rsidR="00132DD4" w:rsidRPr="007408C2">
        <w:rPr>
          <w:rFonts w:ascii="Calibri" w:hAnsi="Calibri"/>
          <w:color w:val="auto"/>
          <w:sz w:val="22"/>
          <w:szCs w:val="22"/>
        </w:rPr>
        <w:t xml:space="preserve">wystąpienia </w:t>
      </w:r>
      <w:r w:rsidR="00E82D28" w:rsidRPr="007408C2">
        <w:rPr>
          <w:rFonts w:ascii="Calibri" w:hAnsi="Calibri"/>
          <w:color w:val="auto"/>
          <w:sz w:val="22"/>
          <w:szCs w:val="22"/>
        </w:rPr>
        <w:t>siły wyższej</w:t>
      </w:r>
      <w:r w:rsidR="00DF2CE0" w:rsidRPr="007408C2">
        <w:rPr>
          <w:rFonts w:ascii="Calibri" w:hAnsi="Calibri"/>
          <w:color w:val="auto"/>
          <w:sz w:val="22"/>
          <w:szCs w:val="22"/>
        </w:rPr>
        <w:t xml:space="preserve"> uniemożliwiającej realizację Umowy lub następstw jej działania</w:t>
      </w:r>
      <w:r w:rsidR="00E82D28" w:rsidRPr="007408C2">
        <w:rPr>
          <w:rFonts w:ascii="Calibri" w:hAnsi="Calibri"/>
          <w:color w:val="auto"/>
          <w:sz w:val="22"/>
          <w:szCs w:val="22"/>
        </w:rPr>
        <w:t xml:space="preserve">, to znaczy </w:t>
      </w:r>
      <w:r w:rsidR="00132DD4" w:rsidRPr="007408C2">
        <w:rPr>
          <w:rFonts w:ascii="Calibri" w:hAnsi="Calibri"/>
          <w:color w:val="auto"/>
          <w:sz w:val="22"/>
          <w:szCs w:val="22"/>
        </w:rPr>
        <w:t>wydarzenia lub okoliczności o charakterze nadzwyczajnym, na które Wykonawca a</w:t>
      </w:r>
      <w:r w:rsidR="00C30EFE" w:rsidRPr="007408C2">
        <w:rPr>
          <w:rFonts w:ascii="Calibri" w:hAnsi="Calibri"/>
          <w:color w:val="auto"/>
          <w:sz w:val="22"/>
          <w:szCs w:val="22"/>
        </w:rPr>
        <w:t xml:space="preserve">ni Zamawiający nie mają wpływu, </w:t>
      </w:r>
      <w:r w:rsidR="00132DD4" w:rsidRPr="007408C2">
        <w:rPr>
          <w:rFonts w:ascii="Calibri" w:hAnsi="Calibri"/>
          <w:color w:val="auto"/>
          <w:sz w:val="22"/>
          <w:szCs w:val="22"/>
        </w:rPr>
        <w:t xml:space="preserve">wystąpieniu której Wykonawca ani </w:t>
      </w:r>
      <w:r w:rsidR="00132DD4" w:rsidRPr="007408C2">
        <w:rPr>
          <w:rFonts w:ascii="Calibri" w:hAnsi="Calibri"/>
          <w:color w:val="auto"/>
          <w:sz w:val="22"/>
          <w:szCs w:val="22"/>
        </w:rPr>
        <w:lastRenderedPageBreak/>
        <w:t xml:space="preserve">Zamawiający, działając racjonalnie, nie mogli </w:t>
      </w:r>
      <w:r w:rsidR="00C30EFE" w:rsidRPr="007408C2">
        <w:rPr>
          <w:rFonts w:ascii="Calibri" w:hAnsi="Calibri"/>
          <w:color w:val="auto"/>
          <w:sz w:val="22"/>
          <w:szCs w:val="22"/>
        </w:rPr>
        <w:t xml:space="preserve">zapobiec przed zawarciem Umowy, a także </w:t>
      </w:r>
      <w:r w:rsidR="00132DD4" w:rsidRPr="007408C2">
        <w:rPr>
          <w:rFonts w:ascii="Calibri" w:hAnsi="Calibri"/>
          <w:color w:val="auto"/>
          <w:sz w:val="22"/>
          <w:szCs w:val="22"/>
        </w:rPr>
        <w:t>której, w przypadku jej wystąpienia, Wykonawca ani Zamawiający, działając racjonalnie, nie mogli</w:t>
      </w:r>
      <w:r w:rsidR="00C30EFE" w:rsidRPr="007408C2">
        <w:rPr>
          <w:rFonts w:ascii="Calibri" w:hAnsi="Calibri"/>
          <w:color w:val="auto"/>
          <w:sz w:val="22"/>
          <w:szCs w:val="22"/>
        </w:rPr>
        <w:t xml:space="preserve"> uniknąć lub jej przezwyciężyć </w:t>
      </w:r>
      <w:r w:rsidR="00132DD4" w:rsidRPr="007408C2">
        <w:rPr>
          <w:rFonts w:ascii="Calibri" w:hAnsi="Calibri"/>
          <w:color w:val="auto"/>
          <w:sz w:val="22"/>
          <w:szCs w:val="22"/>
        </w:rPr>
        <w:t xml:space="preserve">oraz która nie może być zasadniczo przypisana Wykonawcy ani Zamawiającemu – zakres zmian będzie dotyczył terminu realizacji zamówienia o udokumentowany okres wystąpienia </w:t>
      </w:r>
      <w:r w:rsidR="00DF2CE0" w:rsidRPr="007408C2">
        <w:rPr>
          <w:rFonts w:ascii="Calibri" w:hAnsi="Calibri"/>
          <w:color w:val="auto"/>
          <w:sz w:val="22"/>
          <w:szCs w:val="22"/>
        </w:rPr>
        <w:t>ww. zdarzenia lub okoliczności uniemożliwiających kontynuację wykonywania Umowy</w:t>
      </w:r>
      <w:r w:rsidR="00AE4214" w:rsidRPr="007408C2">
        <w:rPr>
          <w:rFonts w:ascii="Calibri" w:hAnsi="Calibri"/>
          <w:color w:val="auto"/>
          <w:sz w:val="22"/>
          <w:szCs w:val="22"/>
        </w:rPr>
        <w:t>;</w:t>
      </w:r>
    </w:p>
    <w:p w14:paraId="0B987409" w14:textId="6773A211" w:rsidR="00AE4214" w:rsidRPr="007408C2" w:rsidRDefault="00AE4214" w:rsidP="005C1C83">
      <w:pPr>
        <w:pStyle w:val="Tekstpodstawowy"/>
        <w:numPr>
          <w:ilvl w:val="0"/>
          <w:numId w:val="19"/>
        </w:numPr>
        <w:tabs>
          <w:tab w:val="left" w:pos="851"/>
        </w:tabs>
        <w:spacing w:after="0"/>
        <w:ind w:left="851" w:hanging="425"/>
        <w:jc w:val="both"/>
        <w:rPr>
          <w:rFonts w:ascii="Calibri" w:hAnsi="Calibri"/>
          <w:color w:val="auto"/>
          <w:sz w:val="22"/>
          <w:szCs w:val="22"/>
        </w:rPr>
      </w:pPr>
      <w:r w:rsidRPr="007408C2">
        <w:rPr>
          <w:rFonts w:ascii="Calibri" w:hAnsi="Calibri"/>
          <w:color w:val="auto"/>
          <w:sz w:val="22"/>
          <w:szCs w:val="22"/>
        </w:rPr>
        <w:t xml:space="preserve">w przypadku wystąpienia okoliczności uzasadniających zmianę w zakresie sposobu wykonania przedmiotu zamówienia proponowaną przez Zamawiającego lub Wykonawcę, </w:t>
      </w:r>
      <w:r w:rsidR="00CD3EE1" w:rsidRPr="007408C2">
        <w:rPr>
          <w:rFonts w:ascii="Calibri" w:hAnsi="Calibri"/>
          <w:color w:val="auto"/>
          <w:sz w:val="22"/>
          <w:szCs w:val="22"/>
        </w:rPr>
        <w:t xml:space="preserve">pod warunkiem, że </w:t>
      </w:r>
      <w:r w:rsidRPr="007408C2">
        <w:rPr>
          <w:rFonts w:ascii="Calibri" w:hAnsi="Calibri"/>
          <w:color w:val="auto"/>
          <w:sz w:val="22"/>
          <w:szCs w:val="22"/>
        </w:rPr>
        <w:t xml:space="preserve">zmiany </w:t>
      </w:r>
      <w:r w:rsidR="00CD3EE1" w:rsidRPr="007408C2">
        <w:rPr>
          <w:rFonts w:ascii="Calibri" w:hAnsi="Calibri"/>
          <w:color w:val="auto"/>
          <w:sz w:val="22"/>
          <w:szCs w:val="22"/>
        </w:rPr>
        <w:t xml:space="preserve">te </w:t>
      </w:r>
      <w:r w:rsidRPr="007408C2">
        <w:rPr>
          <w:rFonts w:ascii="Calibri" w:hAnsi="Calibri"/>
          <w:color w:val="auto"/>
          <w:sz w:val="22"/>
          <w:szCs w:val="22"/>
        </w:rPr>
        <w:t>są korzystne dla Zamawiającego.</w:t>
      </w:r>
    </w:p>
    <w:p w14:paraId="6E842392" w14:textId="34E1E52A" w:rsidR="00F6149B" w:rsidRPr="007408C2" w:rsidRDefault="00F6149B" w:rsidP="005C1C83">
      <w:pPr>
        <w:pStyle w:val="Tekstpodstawowy"/>
        <w:numPr>
          <w:ilvl w:val="0"/>
          <w:numId w:val="18"/>
        </w:numPr>
        <w:tabs>
          <w:tab w:val="clear" w:pos="0"/>
          <w:tab w:val="left" w:pos="360"/>
          <w:tab w:val="num" w:pos="426"/>
          <w:tab w:val="left" w:pos="993"/>
        </w:tabs>
        <w:spacing w:after="0"/>
        <w:ind w:left="426" w:hanging="426"/>
        <w:jc w:val="both"/>
        <w:rPr>
          <w:rFonts w:ascii="Calibri" w:hAnsi="Calibri"/>
          <w:b/>
          <w:color w:val="auto"/>
          <w:sz w:val="22"/>
          <w:szCs w:val="22"/>
        </w:rPr>
      </w:pPr>
      <w:r w:rsidRPr="007408C2">
        <w:rPr>
          <w:rFonts w:ascii="Calibri" w:hAnsi="Calibri"/>
          <w:color w:val="auto"/>
          <w:sz w:val="22"/>
          <w:szCs w:val="22"/>
        </w:rPr>
        <w:t>Warunkiem dokonani</w:t>
      </w:r>
      <w:r w:rsidR="00A50A63" w:rsidRPr="007408C2">
        <w:rPr>
          <w:rFonts w:ascii="Calibri" w:hAnsi="Calibri"/>
          <w:color w:val="auto"/>
          <w:sz w:val="22"/>
          <w:szCs w:val="22"/>
        </w:rPr>
        <w:t>a zmian, o których mowa w ust. 2</w:t>
      </w:r>
      <w:r w:rsidRPr="007408C2">
        <w:rPr>
          <w:rFonts w:ascii="Calibri" w:hAnsi="Calibri"/>
          <w:color w:val="auto"/>
          <w:sz w:val="22"/>
          <w:szCs w:val="22"/>
        </w:rPr>
        <w:t>, jest złożenie wniosku przez Stronę inicjującą zmianę, zawierającego:</w:t>
      </w:r>
    </w:p>
    <w:p w14:paraId="5E558881" w14:textId="77777777" w:rsidR="00F6149B" w:rsidRPr="007408C2" w:rsidRDefault="00F6149B" w:rsidP="005C1C83">
      <w:pPr>
        <w:numPr>
          <w:ilvl w:val="0"/>
          <w:numId w:val="20"/>
        </w:numPr>
        <w:jc w:val="both"/>
        <w:rPr>
          <w:rFonts w:ascii="Calibri" w:hAnsi="Calibri"/>
          <w:color w:val="auto"/>
          <w:sz w:val="22"/>
          <w:szCs w:val="22"/>
        </w:rPr>
      </w:pPr>
      <w:r w:rsidRPr="007408C2">
        <w:rPr>
          <w:rFonts w:ascii="Calibri" w:hAnsi="Calibri"/>
          <w:color w:val="auto"/>
          <w:sz w:val="22"/>
          <w:szCs w:val="22"/>
        </w:rPr>
        <w:t>opis zmiany,</w:t>
      </w:r>
    </w:p>
    <w:p w14:paraId="1262AF6F" w14:textId="4B9A0A7E" w:rsidR="00F6149B" w:rsidRPr="007408C2" w:rsidRDefault="00F6149B" w:rsidP="005C1C83">
      <w:pPr>
        <w:numPr>
          <w:ilvl w:val="0"/>
          <w:numId w:val="20"/>
        </w:numPr>
        <w:jc w:val="both"/>
        <w:rPr>
          <w:rFonts w:ascii="Calibri" w:hAnsi="Calibri"/>
          <w:color w:val="auto"/>
          <w:sz w:val="22"/>
          <w:szCs w:val="22"/>
        </w:rPr>
      </w:pPr>
      <w:r w:rsidRPr="007408C2">
        <w:rPr>
          <w:rFonts w:ascii="Calibri" w:hAnsi="Calibri"/>
          <w:color w:val="auto"/>
          <w:sz w:val="22"/>
          <w:szCs w:val="22"/>
        </w:rPr>
        <w:t>uzasadnienie zmiany</w:t>
      </w:r>
      <w:r w:rsidR="00132DD4" w:rsidRPr="007408C2">
        <w:rPr>
          <w:rFonts w:ascii="Calibri" w:hAnsi="Calibri"/>
          <w:color w:val="auto"/>
          <w:sz w:val="22"/>
          <w:szCs w:val="22"/>
        </w:rPr>
        <w:t xml:space="preserve"> i jej zakresu</w:t>
      </w:r>
      <w:r w:rsidRPr="007408C2">
        <w:rPr>
          <w:rFonts w:ascii="Calibri" w:hAnsi="Calibri"/>
          <w:color w:val="auto"/>
          <w:sz w:val="22"/>
          <w:szCs w:val="22"/>
        </w:rPr>
        <w:t>,</w:t>
      </w:r>
    </w:p>
    <w:p w14:paraId="6EF0DE62" w14:textId="0BE8FAF9" w:rsidR="00F6149B" w:rsidRPr="007408C2" w:rsidRDefault="00F6149B" w:rsidP="005C1C83">
      <w:pPr>
        <w:numPr>
          <w:ilvl w:val="0"/>
          <w:numId w:val="20"/>
        </w:numPr>
        <w:jc w:val="both"/>
        <w:rPr>
          <w:rFonts w:ascii="Calibri" w:hAnsi="Calibri"/>
          <w:b/>
          <w:color w:val="auto"/>
          <w:sz w:val="22"/>
          <w:szCs w:val="22"/>
        </w:rPr>
      </w:pPr>
      <w:r w:rsidRPr="007408C2">
        <w:rPr>
          <w:rFonts w:ascii="Calibri" w:hAnsi="Calibri"/>
          <w:color w:val="auto"/>
          <w:sz w:val="22"/>
          <w:szCs w:val="22"/>
        </w:rPr>
        <w:t>obliczenie kosztów zmiany, jeżeli zmiana będzie miała wpływ na wynagrodzenie Wykonawcy.</w:t>
      </w:r>
    </w:p>
    <w:p w14:paraId="23FBBE8B" w14:textId="714C70BA" w:rsidR="00A5112D" w:rsidRPr="007408C2" w:rsidRDefault="00A5112D" w:rsidP="005C1C83">
      <w:pPr>
        <w:pStyle w:val="Akapitzlist"/>
        <w:numPr>
          <w:ilvl w:val="0"/>
          <w:numId w:val="29"/>
        </w:numPr>
        <w:tabs>
          <w:tab w:val="left" w:pos="360"/>
        </w:tabs>
        <w:ind w:left="426" w:hanging="426"/>
        <w:jc w:val="both"/>
        <w:rPr>
          <w:rFonts w:ascii="Calibri" w:hAnsi="Calibri"/>
          <w:color w:val="auto"/>
          <w:sz w:val="22"/>
          <w:szCs w:val="22"/>
        </w:rPr>
      </w:pPr>
      <w:r w:rsidRPr="007408C2">
        <w:rPr>
          <w:rFonts w:ascii="Calibri" w:hAnsi="Calibri"/>
          <w:color w:val="auto"/>
          <w:sz w:val="22"/>
          <w:szCs w:val="22"/>
        </w:rPr>
        <w:t>W przypadku złożenia wniosku o zmianę druga strona jest zobowiązana w terminie siedmiu dni od dnia otrzymania wniosku do ustosunkowania się do niego. Przede wszystkim druga strona może:</w:t>
      </w:r>
    </w:p>
    <w:p w14:paraId="0BC9B05E" w14:textId="77777777" w:rsidR="00A5112D" w:rsidRPr="007408C2" w:rsidRDefault="00A5112D" w:rsidP="005C1C83">
      <w:pPr>
        <w:pStyle w:val="Akapitzlist"/>
        <w:numPr>
          <w:ilvl w:val="0"/>
          <w:numId w:val="30"/>
        </w:numPr>
        <w:tabs>
          <w:tab w:val="left" w:pos="360"/>
        </w:tabs>
        <w:jc w:val="both"/>
        <w:rPr>
          <w:rFonts w:ascii="Calibri" w:hAnsi="Calibri"/>
          <w:color w:val="auto"/>
          <w:sz w:val="22"/>
          <w:szCs w:val="22"/>
        </w:rPr>
      </w:pPr>
      <w:r w:rsidRPr="007408C2">
        <w:rPr>
          <w:rFonts w:ascii="Calibri" w:hAnsi="Calibri"/>
          <w:color w:val="auto"/>
          <w:sz w:val="22"/>
          <w:szCs w:val="22"/>
        </w:rPr>
        <w:t>zaakceptować wniosek o zmianę;</w:t>
      </w:r>
    </w:p>
    <w:p w14:paraId="537FBFC4" w14:textId="77777777" w:rsidR="00A5112D" w:rsidRPr="007408C2" w:rsidRDefault="00A5112D" w:rsidP="005C1C83">
      <w:pPr>
        <w:pStyle w:val="Akapitzlist"/>
        <w:numPr>
          <w:ilvl w:val="0"/>
          <w:numId w:val="30"/>
        </w:numPr>
        <w:tabs>
          <w:tab w:val="left" w:pos="360"/>
        </w:tabs>
        <w:jc w:val="both"/>
        <w:rPr>
          <w:rFonts w:ascii="Calibri" w:hAnsi="Calibri"/>
          <w:color w:val="auto"/>
          <w:sz w:val="22"/>
          <w:szCs w:val="22"/>
        </w:rPr>
      </w:pPr>
      <w:r w:rsidRPr="007408C2">
        <w:rPr>
          <w:rFonts w:ascii="Calibri" w:hAnsi="Calibri"/>
          <w:color w:val="auto"/>
          <w:sz w:val="22"/>
          <w:szCs w:val="22"/>
        </w:rPr>
        <w:t>wezwać stronę wnioskującą o zmianę do uzupełnienia wniosku lub przedstawienia dodatkowych wyjaśnień wraz ze stosownym uzasadnieniem takiego wezwania;</w:t>
      </w:r>
    </w:p>
    <w:p w14:paraId="66ECB631" w14:textId="77777777" w:rsidR="00A5112D" w:rsidRPr="007408C2" w:rsidRDefault="00A5112D" w:rsidP="005C1C83">
      <w:pPr>
        <w:pStyle w:val="Akapitzlist"/>
        <w:numPr>
          <w:ilvl w:val="0"/>
          <w:numId w:val="30"/>
        </w:numPr>
        <w:tabs>
          <w:tab w:val="left" w:pos="360"/>
        </w:tabs>
        <w:jc w:val="both"/>
        <w:rPr>
          <w:rFonts w:ascii="Calibri" w:hAnsi="Calibri"/>
          <w:color w:val="auto"/>
          <w:sz w:val="22"/>
          <w:szCs w:val="22"/>
        </w:rPr>
      </w:pPr>
      <w:r w:rsidRPr="007408C2">
        <w:rPr>
          <w:rFonts w:ascii="Calibri" w:hAnsi="Calibri"/>
          <w:color w:val="auto"/>
          <w:sz w:val="22"/>
          <w:szCs w:val="22"/>
        </w:rPr>
        <w:t>zaproponować podjęcie negocjacji treści Umowy w zakresie wnioskowanej zmiany;</w:t>
      </w:r>
    </w:p>
    <w:p w14:paraId="627D7474" w14:textId="12807551" w:rsidR="00A5112D" w:rsidRPr="007408C2" w:rsidRDefault="00A5112D" w:rsidP="005C1C83">
      <w:pPr>
        <w:pStyle w:val="Akapitzlist"/>
        <w:numPr>
          <w:ilvl w:val="0"/>
          <w:numId w:val="30"/>
        </w:numPr>
        <w:tabs>
          <w:tab w:val="left" w:pos="360"/>
        </w:tabs>
        <w:jc w:val="both"/>
        <w:rPr>
          <w:rFonts w:ascii="Calibri" w:hAnsi="Calibri"/>
          <w:color w:val="auto"/>
          <w:sz w:val="22"/>
          <w:szCs w:val="22"/>
        </w:rPr>
      </w:pPr>
      <w:r w:rsidRPr="007408C2">
        <w:rPr>
          <w:rFonts w:ascii="Calibri" w:hAnsi="Calibri"/>
          <w:color w:val="auto"/>
          <w:sz w:val="22"/>
          <w:szCs w:val="22"/>
        </w:rPr>
        <w:t>odrzucić wniosek o zmianę Umowy. Odrzucenie wniosku o zmianę powinno zawierać uzasadnienie.</w:t>
      </w:r>
    </w:p>
    <w:p w14:paraId="2F1A8E57" w14:textId="37A933D1" w:rsidR="00A5112D" w:rsidRPr="007408C2" w:rsidRDefault="00A5112D" w:rsidP="005C1C83">
      <w:pPr>
        <w:pStyle w:val="Akapitzlist"/>
        <w:numPr>
          <w:ilvl w:val="0"/>
          <w:numId w:val="31"/>
        </w:numPr>
        <w:tabs>
          <w:tab w:val="clear" w:pos="0"/>
          <w:tab w:val="left" w:pos="360"/>
          <w:tab w:val="num" w:pos="426"/>
        </w:tabs>
        <w:ind w:left="426" w:hanging="426"/>
        <w:jc w:val="both"/>
        <w:rPr>
          <w:rFonts w:ascii="Calibri" w:hAnsi="Calibri"/>
          <w:color w:val="auto"/>
          <w:sz w:val="22"/>
          <w:szCs w:val="22"/>
        </w:rPr>
      </w:pPr>
      <w:r w:rsidRPr="007408C2">
        <w:rPr>
          <w:rFonts w:ascii="Calibri" w:hAnsi="Calibri"/>
          <w:color w:val="auto"/>
          <w:sz w:val="22"/>
          <w:szCs w:val="22"/>
        </w:rPr>
        <w:t>Z negocjacji treści zmiany Umowy Strony sporządzają notatkę przedstawiającą przebieg spotkania i jego ustalenia.</w:t>
      </w:r>
    </w:p>
    <w:p w14:paraId="2990441F" w14:textId="614F025D" w:rsidR="00F6149B" w:rsidRPr="007408C2" w:rsidRDefault="00F6149B" w:rsidP="005C1C83">
      <w:pPr>
        <w:numPr>
          <w:ilvl w:val="0"/>
          <w:numId w:val="31"/>
        </w:numPr>
        <w:tabs>
          <w:tab w:val="clear" w:pos="0"/>
          <w:tab w:val="left" w:pos="360"/>
          <w:tab w:val="num" w:pos="426"/>
        </w:tabs>
        <w:ind w:left="426" w:hanging="426"/>
        <w:jc w:val="both"/>
        <w:rPr>
          <w:rFonts w:ascii="Calibri" w:hAnsi="Calibri"/>
          <w:b/>
          <w:color w:val="auto"/>
          <w:sz w:val="22"/>
          <w:szCs w:val="22"/>
        </w:rPr>
      </w:pPr>
      <w:r w:rsidRPr="007408C2">
        <w:rPr>
          <w:rFonts w:ascii="Calibri" w:hAnsi="Calibri"/>
          <w:color w:val="auto"/>
          <w:sz w:val="22"/>
          <w:szCs w:val="22"/>
        </w:rPr>
        <w:t>Zmiana postanowień Umowy może nastąpić wyłącznie za zgodą obu Stron wyrażoną w formie pisemnego</w:t>
      </w:r>
      <w:r w:rsidR="00162416" w:rsidRPr="007408C2">
        <w:rPr>
          <w:rFonts w:ascii="Calibri" w:hAnsi="Calibri"/>
          <w:color w:val="auto"/>
          <w:sz w:val="22"/>
          <w:szCs w:val="22"/>
        </w:rPr>
        <w:t xml:space="preserve"> aneksu pod rygorem nieważności, </w:t>
      </w:r>
      <w:r w:rsidR="00162416" w:rsidRPr="007408C2">
        <w:rPr>
          <w:rFonts w:ascii="Calibri" w:hAnsi="Calibri" w:cs="Arial"/>
          <w:color w:val="auto"/>
          <w:sz w:val="22"/>
          <w:szCs w:val="22"/>
        </w:rPr>
        <w:t>z zastrzeżeniem § 3 ust. 3.</w:t>
      </w:r>
    </w:p>
    <w:p w14:paraId="082958CD" w14:textId="08DF8225" w:rsidR="005F2049" w:rsidRPr="007408C2" w:rsidRDefault="00F6149B" w:rsidP="005C1C83">
      <w:pPr>
        <w:numPr>
          <w:ilvl w:val="0"/>
          <w:numId w:val="31"/>
        </w:numPr>
        <w:tabs>
          <w:tab w:val="clear" w:pos="0"/>
          <w:tab w:val="left" w:pos="360"/>
          <w:tab w:val="num" w:pos="426"/>
        </w:tabs>
        <w:ind w:left="426" w:hanging="426"/>
        <w:jc w:val="both"/>
        <w:rPr>
          <w:rFonts w:ascii="Calibri" w:hAnsi="Calibri"/>
          <w:b/>
          <w:color w:val="auto"/>
          <w:sz w:val="22"/>
          <w:szCs w:val="22"/>
        </w:rPr>
      </w:pPr>
      <w:r w:rsidRPr="007408C2">
        <w:rPr>
          <w:rFonts w:ascii="Calibri" w:hAnsi="Calibri"/>
          <w:color w:val="auto"/>
          <w:sz w:val="22"/>
          <w:szCs w:val="22"/>
        </w:rPr>
        <w:t>Zm</w:t>
      </w:r>
      <w:r w:rsidR="00F71DCE" w:rsidRPr="007408C2">
        <w:rPr>
          <w:rFonts w:ascii="Calibri" w:hAnsi="Calibri"/>
          <w:color w:val="auto"/>
          <w:sz w:val="22"/>
          <w:szCs w:val="22"/>
        </w:rPr>
        <w:t>iany Umowy</w:t>
      </w:r>
      <w:r w:rsidR="00B6266E" w:rsidRPr="007408C2">
        <w:rPr>
          <w:rFonts w:ascii="Calibri" w:hAnsi="Calibri"/>
          <w:color w:val="auto"/>
          <w:sz w:val="22"/>
          <w:szCs w:val="22"/>
        </w:rPr>
        <w:t xml:space="preserve"> </w:t>
      </w:r>
      <w:r w:rsidRPr="007408C2">
        <w:rPr>
          <w:rFonts w:ascii="Calibri" w:hAnsi="Calibri"/>
          <w:color w:val="auto"/>
          <w:sz w:val="22"/>
          <w:szCs w:val="22"/>
        </w:rPr>
        <w:t xml:space="preserve">muszą być dokonywane z </w:t>
      </w:r>
      <w:r w:rsidR="000B6A46" w:rsidRPr="007408C2">
        <w:rPr>
          <w:rFonts w:ascii="Calibri" w:hAnsi="Calibri"/>
          <w:color w:val="auto"/>
          <w:sz w:val="22"/>
          <w:szCs w:val="22"/>
        </w:rPr>
        <w:t xml:space="preserve">uwzględnieniem przepisu </w:t>
      </w:r>
      <w:r w:rsidR="00284688" w:rsidRPr="007408C2">
        <w:rPr>
          <w:rFonts w:ascii="Calibri" w:hAnsi="Calibri"/>
          <w:color w:val="auto"/>
          <w:sz w:val="22"/>
          <w:szCs w:val="22"/>
        </w:rPr>
        <w:t xml:space="preserve">art. </w:t>
      </w:r>
      <w:r w:rsidR="000B6A46" w:rsidRPr="007408C2">
        <w:rPr>
          <w:rFonts w:ascii="Calibri" w:hAnsi="Calibri"/>
          <w:color w:val="auto"/>
          <w:sz w:val="22"/>
          <w:szCs w:val="22"/>
        </w:rPr>
        <w:t xml:space="preserve">454 i art. </w:t>
      </w:r>
      <w:r w:rsidR="00284688" w:rsidRPr="007408C2">
        <w:rPr>
          <w:rFonts w:ascii="Calibri" w:hAnsi="Calibri"/>
          <w:color w:val="auto"/>
          <w:sz w:val="22"/>
          <w:szCs w:val="22"/>
        </w:rPr>
        <w:t>455</w:t>
      </w:r>
      <w:r w:rsidR="00E246FD" w:rsidRPr="007408C2">
        <w:rPr>
          <w:rFonts w:ascii="Calibri" w:hAnsi="Calibri"/>
          <w:color w:val="auto"/>
          <w:sz w:val="22"/>
          <w:szCs w:val="22"/>
        </w:rPr>
        <w:t xml:space="preserve"> PZP</w:t>
      </w:r>
      <w:r w:rsidR="00284688" w:rsidRPr="007408C2">
        <w:rPr>
          <w:rFonts w:ascii="Calibri" w:hAnsi="Calibri"/>
          <w:color w:val="auto"/>
          <w:sz w:val="22"/>
          <w:szCs w:val="22"/>
        </w:rPr>
        <w:t>.</w:t>
      </w:r>
    </w:p>
    <w:p w14:paraId="57DC3B5D" w14:textId="35405DF5" w:rsidR="005F2049" w:rsidRPr="007408C2" w:rsidRDefault="005F2049" w:rsidP="005C1C83">
      <w:pPr>
        <w:numPr>
          <w:ilvl w:val="0"/>
          <w:numId w:val="31"/>
        </w:numPr>
        <w:tabs>
          <w:tab w:val="left" w:pos="360"/>
        </w:tabs>
        <w:jc w:val="both"/>
        <w:rPr>
          <w:rFonts w:ascii="Calibri" w:hAnsi="Calibri"/>
          <w:color w:val="auto"/>
          <w:sz w:val="22"/>
          <w:szCs w:val="22"/>
        </w:rPr>
      </w:pPr>
      <w:r w:rsidRPr="007408C2">
        <w:rPr>
          <w:rFonts w:ascii="Calibri" w:hAnsi="Calibri"/>
          <w:color w:val="auto"/>
          <w:sz w:val="22"/>
          <w:szCs w:val="22"/>
        </w:rPr>
        <w:t>W razie wątpliwości, przyjmuje się, że nie stanowią zmiany Umowy następujące zmiany:</w:t>
      </w:r>
    </w:p>
    <w:p w14:paraId="36DE4B6F" w14:textId="77777777" w:rsidR="005F2049" w:rsidRPr="007408C2" w:rsidRDefault="005F2049" w:rsidP="005C1C83">
      <w:pPr>
        <w:numPr>
          <w:ilvl w:val="0"/>
          <w:numId w:val="23"/>
        </w:numPr>
        <w:tabs>
          <w:tab w:val="clear" w:pos="0"/>
          <w:tab w:val="left" w:pos="709"/>
        </w:tabs>
        <w:ind w:left="709" w:hanging="283"/>
        <w:jc w:val="both"/>
        <w:rPr>
          <w:rFonts w:ascii="Calibri" w:hAnsi="Calibri"/>
          <w:color w:val="auto"/>
          <w:sz w:val="22"/>
          <w:szCs w:val="22"/>
        </w:rPr>
      </w:pPr>
      <w:r w:rsidRPr="007408C2">
        <w:rPr>
          <w:rFonts w:ascii="Calibri" w:hAnsi="Calibri"/>
          <w:color w:val="auto"/>
          <w:sz w:val="22"/>
          <w:szCs w:val="22"/>
        </w:rPr>
        <w:t>danych związanych z obsługą administracyjno-organizacyjną Umowy,</w:t>
      </w:r>
    </w:p>
    <w:p w14:paraId="0900A357" w14:textId="77777777" w:rsidR="005F2049" w:rsidRPr="007408C2" w:rsidRDefault="005F2049" w:rsidP="005C1C83">
      <w:pPr>
        <w:numPr>
          <w:ilvl w:val="0"/>
          <w:numId w:val="23"/>
        </w:numPr>
        <w:tabs>
          <w:tab w:val="clear" w:pos="0"/>
          <w:tab w:val="left" w:pos="709"/>
        </w:tabs>
        <w:ind w:left="709" w:hanging="283"/>
        <w:jc w:val="both"/>
        <w:rPr>
          <w:rFonts w:ascii="Calibri" w:hAnsi="Calibri"/>
          <w:color w:val="auto"/>
          <w:sz w:val="22"/>
          <w:szCs w:val="22"/>
        </w:rPr>
      </w:pPr>
      <w:r w:rsidRPr="007408C2">
        <w:rPr>
          <w:rFonts w:ascii="Calibri" w:hAnsi="Calibri"/>
          <w:color w:val="auto"/>
          <w:sz w:val="22"/>
          <w:szCs w:val="22"/>
        </w:rPr>
        <w:t xml:space="preserve">danych teleadresowych, </w:t>
      </w:r>
    </w:p>
    <w:p w14:paraId="7886F50D" w14:textId="77777777" w:rsidR="005F2049" w:rsidRPr="007408C2" w:rsidRDefault="005F2049" w:rsidP="005C1C83">
      <w:pPr>
        <w:numPr>
          <w:ilvl w:val="0"/>
          <w:numId w:val="23"/>
        </w:numPr>
        <w:tabs>
          <w:tab w:val="clear" w:pos="0"/>
          <w:tab w:val="left" w:pos="709"/>
        </w:tabs>
        <w:ind w:left="709" w:hanging="283"/>
        <w:jc w:val="both"/>
        <w:rPr>
          <w:rFonts w:ascii="Calibri" w:hAnsi="Calibri"/>
          <w:color w:val="auto"/>
          <w:sz w:val="22"/>
          <w:szCs w:val="22"/>
        </w:rPr>
      </w:pPr>
      <w:r w:rsidRPr="007408C2">
        <w:rPr>
          <w:rFonts w:ascii="Calibri" w:hAnsi="Calibri"/>
          <w:color w:val="auto"/>
          <w:sz w:val="22"/>
          <w:szCs w:val="22"/>
        </w:rPr>
        <w:t>danych rejestrowych,</w:t>
      </w:r>
    </w:p>
    <w:p w14:paraId="35C29AA7" w14:textId="38F69C9D" w:rsidR="005F2049" w:rsidRPr="007408C2" w:rsidRDefault="005F2049" w:rsidP="005C1C83">
      <w:pPr>
        <w:numPr>
          <w:ilvl w:val="0"/>
          <w:numId w:val="23"/>
        </w:numPr>
        <w:tabs>
          <w:tab w:val="clear" w:pos="0"/>
          <w:tab w:val="left" w:pos="709"/>
        </w:tabs>
        <w:ind w:left="709" w:hanging="283"/>
        <w:jc w:val="both"/>
        <w:rPr>
          <w:rFonts w:ascii="Calibri" w:hAnsi="Calibri"/>
          <w:color w:val="auto"/>
          <w:sz w:val="22"/>
          <w:szCs w:val="22"/>
        </w:rPr>
      </w:pPr>
      <w:r w:rsidRPr="007408C2">
        <w:rPr>
          <w:rFonts w:ascii="Calibri" w:hAnsi="Calibri"/>
          <w:color w:val="auto"/>
          <w:sz w:val="22"/>
          <w:szCs w:val="22"/>
        </w:rPr>
        <w:t>będące następstwem sukcesji uniwersalnej po jednej ze stron Umowy.</w:t>
      </w:r>
    </w:p>
    <w:p w14:paraId="20308D63" w14:textId="77777777" w:rsidR="00B6266E" w:rsidRPr="007408C2" w:rsidRDefault="00B6266E" w:rsidP="003E0111">
      <w:pPr>
        <w:autoSpaceDE w:val="0"/>
        <w:autoSpaceDN w:val="0"/>
        <w:adjustRightInd w:val="0"/>
        <w:rPr>
          <w:rFonts w:ascii="Calibri" w:hAnsi="Calibri" w:cs="Arial"/>
          <w:b/>
          <w:color w:val="auto"/>
          <w:sz w:val="22"/>
          <w:szCs w:val="22"/>
        </w:rPr>
      </w:pPr>
    </w:p>
    <w:p w14:paraId="1C4F6136" w14:textId="0190844F" w:rsidR="00B46992" w:rsidRPr="007408C2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7408C2">
        <w:rPr>
          <w:rFonts w:ascii="Calibri" w:hAnsi="Calibri" w:cs="Arial"/>
          <w:b/>
          <w:color w:val="auto"/>
          <w:sz w:val="22"/>
          <w:szCs w:val="22"/>
        </w:rPr>
        <w:t>Odstąpienie od Umowy</w:t>
      </w:r>
    </w:p>
    <w:p w14:paraId="2C511D26" w14:textId="77777777" w:rsidR="00B46992" w:rsidRPr="007408C2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7408C2">
        <w:rPr>
          <w:rFonts w:ascii="Calibri" w:hAnsi="Calibri" w:cs="Arial"/>
          <w:b/>
          <w:color w:val="auto"/>
          <w:sz w:val="22"/>
          <w:szCs w:val="22"/>
        </w:rPr>
        <w:t>§ 9</w:t>
      </w:r>
    </w:p>
    <w:p w14:paraId="3ED80E0D" w14:textId="35F16230" w:rsidR="00B46992" w:rsidRPr="007408C2" w:rsidRDefault="00B46992" w:rsidP="00753DF4">
      <w:pPr>
        <w:numPr>
          <w:ilvl w:val="0"/>
          <w:numId w:val="9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Oprócz wypadków określonych w Kodeksie cywilnym</w:t>
      </w:r>
      <w:r w:rsidR="00A2508E" w:rsidRPr="007408C2">
        <w:rPr>
          <w:rFonts w:ascii="Calibri" w:hAnsi="Calibri" w:cs="Arial"/>
          <w:color w:val="auto"/>
          <w:sz w:val="22"/>
          <w:szCs w:val="22"/>
        </w:rPr>
        <w:t xml:space="preserve"> i PZP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, Zamawiającemu przysługuje prawo odstąpienia </w:t>
      </w:r>
      <w:r w:rsidR="00AC29C3" w:rsidRPr="007408C2">
        <w:rPr>
          <w:rFonts w:ascii="Calibri" w:hAnsi="Calibri" w:cs="Arial"/>
          <w:color w:val="auto"/>
          <w:sz w:val="22"/>
          <w:szCs w:val="22"/>
        </w:rPr>
        <w:t xml:space="preserve">częściowego od niewykonanej części </w:t>
      </w:r>
      <w:r w:rsidRPr="007408C2">
        <w:rPr>
          <w:rFonts w:ascii="Calibri" w:hAnsi="Calibri" w:cs="Arial"/>
          <w:color w:val="auto"/>
          <w:sz w:val="22"/>
          <w:szCs w:val="22"/>
        </w:rPr>
        <w:t>Umowy w następujących sytuacjach:</w:t>
      </w:r>
    </w:p>
    <w:p w14:paraId="019FDB00" w14:textId="77777777" w:rsidR="00B46992" w:rsidRPr="007408C2" w:rsidRDefault="00B46992" w:rsidP="00753DF4">
      <w:pPr>
        <w:pStyle w:val="Akapitzlist"/>
        <w:numPr>
          <w:ilvl w:val="0"/>
          <w:numId w:val="12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w razie otwarcia likwidacji Wykonawcy,</w:t>
      </w:r>
    </w:p>
    <w:p w14:paraId="6CA12D0B" w14:textId="77777777" w:rsidR="00B46992" w:rsidRPr="007408C2" w:rsidRDefault="00B46992" w:rsidP="00753DF4">
      <w:pPr>
        <w:pStyle w:val="Akapitzlist"/>
        <w:numPr>
          <w:ilvl w:val="0"/>
          <w:numId w:val="12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zostanie wydany nakaz zajęcia majątku Wykonawcy,</w:t>
      </w:r>
    </w:p>
    <w:p w14:paraId="7E49F8FA" w14:textId="118F85F3" w:rsidR="00B46992" w:rsidRPr="007408C2" w:rsidRDefault="00B46992" w:rsidP="00753DF4">
      <w:pPr>
        <w:pStyle w:val="Akapitzlist"/>
        <w:numPr>
          <w:ilvl w:val="0"/>
          <w:numId w:val="12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zwłoka w wy</w:t>
      </w:r>
      <w:r w:rsidR="00F71DCE" w:rsidRPr="007408C2">
        <w:rPr>
          <w:rFonts w:ascii="Calibri" w:hAnsi="Calibri" w:cs="Arial"/>
          <w:color w:val="auto"/>
          <w:sz w:val="22"/>
          <w:szCs w:val="22"/>
        </w:rPr>
        <w:t>konaniu Umowy przekroczy 5 dni,</w:t>
      </w:r>
    </w:p>
    <w:p w14:paraId="4A126E4E" w14:textId="2698CC6F" w:rsidR="00AE3BC7" w:rsidRPr="007408C2" w:rsidRDefault="00AE3BC7" w:rsidP="00AE3BC7">
      <w:pPr>
        <w:pStyle w:val="Akapitzlist"/>
        <w:numPr>
          <w:ilvl w:val="0"/>
          <w:numId w:val="12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w razie wpisania Wykonawcy na listę osób i podmiotów objętych sankcjami, o której mowa w ustawie z dnia 13 kwietnia 2022 r. o szczególnych rozwiązaniach w zakresie przeciwdziałania wspieraniu agresji na Ukrainę oraz służących ochronie bezpieczeństwa narodowego (Dz. U. z 202</w:t>
      </w:r>
      <w:r w:rsidR="00A922E9" w:rsidRPr="007408C2">
        <w:rPr>
          <w:rFonts w:ascii="Calibri" w:hAnsi="Calibri" w:cs="Arial"/>
          <w:color w:val="auto"/>
          <w:sz w:val="22"/>
          <w:szCs w:val="22"/>
        </w:rPr>
        <w:t>5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 r. poz. 5</w:t>
      </w:r>
      <w:r w:rsidR="00A922E9" w:rsidRPr="007408C2">
        <w:rPr>
          <w:rFonts w:ascii="Calibri" w:hAnsi="Calibri" w:cs="Arial"/>
          <w:color w:val="auto"/>
          <w:sz w:val="22"/>
          <w:szCs w:val="22"/>
        </w:rPr>
        <w:t>14</w:t>
      </w:r>
      <w:r w:rsidRPr="007408C2">
        <w:rPr>
          <w:rFonts w:ascii="Calibri" w:hAnsi="Calibri" w:cs="Arial"/>
          <w:color w:val="auto"/>
          <w:sz w:val="22"/>
          <w:szCs w:val="22"/>
        </w:rPr>
        <w:t>),</w:t>
      </w:r>
    </w:p>
    <w:p w14:paraId="2FFF3919" w14:textId="18198A3A" w:rsidR="00501A3A" w:rsidRPr="007408C2" w:rsidRDefault="001B14E9" w:rsidP="00501A3A">
      <w:pPr>
        <w:pStyle w:val="Akapitzlist"/>
        <w:autoSpaceDE w:val="0"/>
        <w:autoSpaceDN w:val="0"/>
        <w:adjustRightInd w:val="0"/>
        <w:ind w:left="284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 xml:space="preserve">- </w:t>
      </w:r>
      <w:r w:rsidR="00501A3A" w:rsidRPr="007408C2">
        <w:rPr>
          <w:rFonts w:ascii="Calibri" w:hAnsi="Calibri" w:cs="Arial"/>
          <w:color w:val="auto"/>
          <w:sz w:val="22"/>
          <w:szCs w:val="22"/>
        </w:rPr>
        <w:t>w terminie 14 dni od dnia powzięcia przez Zamawiającego wiadomości o wystąpieniu ww. okoliczności.</w:t>
      </w:r>
    </w:p>
    <w:p w14:paraId="109A4AF3" w14:textId="1ED7DC7E" w:rsidR="00AC29C3" w:rsidRPr="007408C2" w:rsidRDefault="00AC29C3" w:rsidP="007D29ED">
      <w:pPr>
        <w:pStyle w:val="Akapitzlist"/>
        <w:numPr>
          <w:ilvl w:val="0"/>
          <w:numId w:val="9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Wynagrodzenie należne Wykonawcy wył</w:t>
      </w:r>
      <w:r w:rsidR="007D29ED" w:rsidRPr="007408C2">
        <w:rPr>
          <w:rFonts w:ascii="Calibri" w:hAnsi="Calibri" w:cs="Arial"/>
          <w:color w:val="auto"/>
          <w:sz w:val="22"/>
          <w:szCs w:val="22"/>
        </w:rPr>
        <w:t xml:space="preserve">ącznie za wykonaną część Umowy </w:t>
      </w:r>
      <w:r w:rsidRPr="007408C2">
        <w:rPr>
          <w:rFonts w:ascii="Calibri" w:hAnsi="Calibri" w:cs="Arial"/>
          <w:color w:val="auto"/>
          <w:sz w:val="22"/>
          <w:szCs w:val="22"/>
        </w:rPr>
        <w:t>oblicza się w sposób proporcjonalny do wykonanej części zamówienia z równoczesnym brakiem uprawnienia Wykonawcy do utraconych korzyści.</w:t>
      </w:r>
      <w:r w:rsidR="007D29ED" w:rsidRPr="007408C2">
        <w:rPr>
          <w:rFonts w:ascii="Calibri" w:hAnsi="Calibri" w:cs="Arial"/>
          <w:color w:val="auto"/>
          <w:sz w:val="22"/>
          <w:szCs w:val="22"/>
        </w:rPr>
        <w:t xml:space="preserve"> Stan zaawansowania wykonania Umowy określać będzie protokół zdawczo-odbiorczy podpisany przez przedstawicieli Zamawiającego i Wykonawcy.</w:t>
      </w:r>
    </w:p>
    <w:p w14:paraId="4649EA27" w14:textId="603DC356" w:rsidR="00B46992" w:rsidRPr="007408C2" w:rsidRDefault="00B46992" w:rsidP="00753DF4">
      <w:pPr>
        <w:numPr>
          <w:ilvl w:val="0"/>
          <w:numId w:val="9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lastRenderedPageBreak/>
        <w:t xml:space="preserve">W razie zaistnienia istotnej zmiany okoliczności powodującej, że wykonanie Umowy nie leży </w:t>
      </w:r>
      <w:r w:rsidRPr="007408C2">
        <w:rPr>
          <w:rFonts w:ascii="Calibri" w:hAnsi="Calibri" w:cs="Arial"/>
          <w:color w:val="auto"/>
          <w:sz w:val="22"/>
          <w:szCs w:val="22"/>
        </w:rPr>
        <w:br/>
        <w:t>w interesie publicznym, czego nie można było przewidzieć w chwili zawarcia Umowy, lub dalsze wykonywanie Umowy może zagrozić istotnemu intere</w:t>
      </w:r>
      <w:r w:rsidR="002B742C" w:rsidRPr="007408C2">
        <w:rPr>
          <w:rFonts w:ascii="Calibri" w:hAnsi="Calibri" w:cs="Arial"/>
          <w:color w:val="auto"/>
          <w:sz w:val="22"/>
          <w:szCs w:val="22"/>
        </w:rPr>
        <w:t>sowi bezpieczeństwa państwa lub </w:t>
      </w:r>
      <w:r w:rsidRPr="007408C2">
        <w:rPr>
          <w:rFonts w:ascii="Calibri" w:hAnsi="Calibri" w:cs="Arial"/>
          <w:color w:val="auto"/>
          <w:sz w:val="22"/>
          <w:szCs w:val="22"/>
        </w:rPr>
        <w:t>bezpieczeństwu publicznemu, Zamawiający może od Umowy odstąpić w terminie 30 dni od daty powzięcia wiadomości o tych okolicznościach. W takim przypadku Wykonawca może żądać wyłącznie wynagrodzenia należnego z tytułu wykonanej prawidłowo części Umowy. Stan zaawansowania wykonania Umowy określać będzie protokół zdawczo-odbiorczy podpisany przez przedstawicieli Zamawiającego i Wykonawcy.</w:t>
      </w:r>
    </w:p>
    <w:p w14:paraId="1CA8A1E0" w14:textId="630D5EDD" w:rsidR="00B46992" w:rsidRPr="007408C2" w:rsidRDefault="00B46992" w:rsidP="00753DF4">
      <w:pPr>
        <w:numPr>
          <w:ilvl w:val="0"/>
          <w:numId w:val="9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Odstąpienie, o którym mowa w ust. 1</w:t>
      </w:r>
      <w:r w:rsidR="00A2508E" w:rsidRPr="007408C2">
        <w:rPr>
          <w:rFonts w:ascii="Calibri" w:hAnsi="Calibri" w:cs="Arial"/>
          <w:color w:val="auto"/>
          <w:sz w:val="22"/>
          <w:szCs w:val="22"/>
        </w:rPr>
        <w:t xml:space="preserve"> i 3</w:t>
      </w:r>
      <w:r w:rsidRPr="007408C2">
        <w:rPr>
          <w:rFonts w:ascii="Calibri" w:hAnsi="Calibri" w:cs="Arial"/>
          <w:color w:val="auto"/>
          <w:sz w:val="22"/>
          <w:szCs w:val="22"/>
        </w:rPr>
        <w:t>, winno nastąpić w formie p</w:t>
      </w:r>
      <w:r w:rsidR="007D29ED" w:rsidRPr="007408C2">
        <w:rPr>
          <w:rFonts w:ascii="Calibri" w:hAnsi="Calibri" w:cs="Arial"/>
          <w:color w:val="auto"/>
          <w:sz w:val="22"/>
          <w:szCs w:val="22"/>
        </w:rPr>
        <w:t>isemnej pod rygorem nieważności oraz powinno zawierać uzasadnienie.</w:t>
      </w:r>
    </w:p>
    <w:p w14:paraId="50D03B59" w14:textId="4BF226C1" w:rsidR="00AB6F3C" w:rsidRPr="007408C2" w:rsidRDefault="00AB6F3C" w:rsidP="00753DF4">
      <w:pPr>
        <w:pStyle w:val="Akapitzlist"/>
        <w:numPr>
          <w:ilvl w:val="0"/>
          <w:numId w:val="9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 xml:space="preserve">W przypadku odstąpienia od umowy przez Zamawiającego postanowienia dotyczące kar umownych pozostają w mocy. </w:t>
      </w:r>
    </w:p>
    <w:p w14:paraId="70EA6ECD" w14:textId="77777777" w:rsidR="009373FF" w:rsidRPr="007408C2" w:rsidRDefault="009373FF" w:rsidP="00C67CCB">
      <w:pPr>
        <w:autoSpaceDE w:val="0"/>
        <w:autoSpaceDN w:val="0"/>
        <w:adjustRightInd w:val="0"/>
        <w:rPr>
          <w:rFonts w:ascii="Calibri" w:hAnsi="Calibri" w:cs="Arial"/>
          <w:b/>
          <w:color w:val="auto"/>
          <w:sz w:val="22"/>
          <w:szCs w:val="22"/>
        </w:rPr>
      </w:pPr>
    </w:p>
    <w:p w14:paraId="043E6147" w14:textId="611154AE" w:rsidR="00BA2EFF" w:rsidRPr="007408C2" w:rsidRDefault="00BA2EFF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7408C2">
        <w:rPr>
          <w:rFonts w:ascii="Calibri" w:hAnsi="Calibri" w:cs="Arial"/>
          <w:b/>
          <w:color w:val="auto"/>
          <w:sz w:val="22"/>
          <w:szCs w:val="22"/>
        </w:rPr>
        <w:t>Podwykonawstwo</w:t>
      </w:r>
    </w:p>
    <w:p w14:paraId="64288641" w14:textId="6D119461" w:rsidR="00BA2EFF" w:rsidRPr="007408C2" w:rsidRDefault="00BA2EFF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7408C2">
        <w:rPr>
          <w:rFonts w:ascii="Calibri" w:hAnsi="Calibri" w:cs="Arial"/>
          <w:b/>
          <w:color w:val="auto"/>
          <w:sz w:val="22"/>
          <w:szCs w:val="22"/>
        </w:rPr>
        <w:t>§ 10</w:t>
      </w:r>
    </w:p>
    <w:p w14:paraId="2F42DCB6" w14:textId="63BC22A8" w:rsidR="00BA2EFF" w:rsidRPr="007408C2" w:rsidRDefault="00BA2EFF" w:rsidP="005C1C83">
      <w:pPr>
        <w:pStyle w:val="Akapitzlist"/>
        <w:numPr>
          <w:ilvl w:val="0"/>
          <w:numId w:val="26"/>
        </w:numPr>
        <w:autoSpaceDE w:val="0"/>
        <w:autoSpaceDN w:val="0"/>
        <w:adjustRightInd w:val="0"/>
        <w:ind w:left="426" w:hanging="426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Wykaz podwykonawców, którym Wykonawca zamierza powierzyć podwykonawstwo, stanowi załącznik Nr 4 do Umowy.</w:t>
      </w:r>
    </w:p>
    <w:p w14:paraId="1062C351" w14:textId="01ACDBC6" w:rsidR="00BA2EFF" w:rsidRPr="007408C2" w:rsidRDefault="00BA2EFF" w:rsidP="005C1C83">
      <w:pPr>
        <w:pStyle w:val="Akapitzlist"/>
        <w:numPr>
          <w:ilvl w:val="0"/>
          <w:numId w:val="26"/>
        </w:numPr>
        <w:autoSpaceDE w:val="0"/>
        <w:autoSpaceDN w:val="0"/>
        <w:adjustRightInd w:val="0"/>
        <w:ind w:left="426" w:hanging="426"/>
        <w:jc w:val="both"/>
        <w:rPr>
          <w:rFonts w:ascii="Calibri" w:hAnsi="Calibri" w:cs="Arial"/>
          <w:b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W przypadku powierzenia przez Wykonawcę podwykonawcom części zamówienia Wykonawca bierze na siebie odpowiedzialność za wykonan</w:t>
      </w:r>
      <w:r w:rsidR="00C561B1" w:rsidRPr="007408C2">
        <w:rPr>
          <w:rFonts w:ascii="Calibri" w:hAnsi="Calibri" w:cs="Arial"/>
          <w:color w:val="auto"/>
          <w:sz w:val="22"/>
          <w:szCs w:val="22"/>
        </w:rPr>
        <w:t>ą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 </w:t>
      </w:r>
      <w:r w:rsidR="00C561B1" w:rsidRPr="007408C2">
        <w:rPr>
          <w:rFonts w:ascii="Calibri" w:hAnsi="Calibri" w:cs="Arial"/>
          <w:color w:val="auto"/>
          <w:sz w:val="22"/>
          <w:szCs w:val="22"/>
        </w:rPr>
        <w:t xml:space="preserve">część zamówienia </w:t>
      </w:r>
      <w:r w:rsidRPr="007408C2">
        <w:rPr>
          <w:rFonts w:ascii="Calibri" w:hAnsi="Calibri" w:cs="Arial"/>
          <w:color w:val="auto"/>
          <w:sz w:val="22"/>
          <w:szCs w:val="22"/>
        </w:rPr>
        <w:t>powierzo</w:t>
      </w:r>
      <w:r w:rsidR="00C561B1" w:rsidRPr="007408C2">
        <w:rPr>
          <w:rFonts w:ascii="Calibri" w:hAnsi="Calibri" w:cs="Arial"/>
          <w:color w:val="auto"/>
          <w:sz w:val="22"/>
          <w:szCs w:val="22"/>
        </w:rPr>
        <w:t>ną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 podwykonawcy, za któr</w:t>
      </w:r>
      <w:r w:rsidR="00C561B1" w:rsidRPr="007408C2">
        <w:rPr>
          <w:rFonts w:ascii="Calibri" w:hAnsi="Calibri" w:cs="Arial"/>
          <w:color w:val="auto"/>
          <w:sz w:val="22"/>
          <w:szCs w:val="22"/>
        </w:rPr>
        <w:t>ą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 będzie odpowiadał przed Zamawiającym jak za działania własne. </w:t>
      </w:r>
    </w:p>
    <w:p w14:paraId="1BE5B69E" w14:textId="7FD90349" w:rsidR="008A04F7" w:rsidRPr="007408C2" w:rsidRDefault="008A04F7" w:rsidP="007713AD">
      <w:pPr>
        <w:autoSpaceDE w:val="0"/>
        <w:autoSpaceDN w:val="0"/>
        <w:adjustRightInd w:val="0"/>
        <w:rPr>
          <w:rFonts w:ascii="Calibri" w:hAnsi="Calibri" w:cs="Arial"/>
          <w:b/>
          <w:color w:val="auto"/>
          <w:sz w:val="22"/>
          <w:szCs w:val="22"/>
        </w:rPr>
      </w:pPr>
    </w:p>
    <w:p w14:paraId="782730AB" w14:textId="7C64A435" w:rsidR="006C22A3" w:rsidRPr="007408C2" w:rsidRDefault="006C22A3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7408C2">
        <w:rPr>
          <w:rFonts w:ascii="Calibri" w:hAnsi="Calibri" w:cs="Arial"/>
          <w:b/>
          <w:color w:val="auto"/>
          <w:sz w:val="22"/>
          <w:szCs w:val="22"/>
        </w:rPr>
        <w:t xml:space="preserve">Klauzula </w:t>
      </w:r>
      <w:proofErr w:type="spellStart"/>
      <w:r w:rsidRPr="007408C2">
        <w:rPr>
          <w:rFonts w:ascii="Calibri" w:hAnsi="Calibri" w:cs="Arial"/>
          <w:b/>
          <w:color w:val="auto"/>
          <w:sz w:val="22"/>
          <w:szCs w:val="22"/>
        </w:rPr>
        <w:t>salwatoryjna</w:t>
      </w:r>
      <w:proofErr w:type="spellEnd"/>
    </w:p>
    <w:p w14:paraId="0341A170" w14:textId="1AFB4620" w:rsidR="006C22A3" w:rsidRPr="007408C2" w:rsidRDefault="00BA2EFF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7408C2">
        <w:rPr>
          <w:rFonts w:ascii="Calibri" w:hAnsi="Calibri" w:cs="Arial"/>
          <w:b/>
          <w:color w:val="auto"/>
          <w:sz w:val="22"/>
          <w:szCs w:val="22"/>
        </w:rPr>
        <w:t>§ 11</w:t>
      </w:r>
    </w:p>
    <w:p w14:paraId="085A521D" w14:textId="77777777" w:rsidR="006C22A3" w:rsidRPr="007408C2" w:rsidRDefault="006C22A3" w:rsidP="005C1C83">
      <w:pPr>
        <w:pStyle w:val="Akapitzlist"/>
        <w:numPr>
          <w:ilvl w:val="0"/>
          <w:numId w:val="25"/>
        </w:numPr>
        <w:autoSpaceDE w:val="0"/>
        <w:autoSpaceDN w:val="0"/>
        <w:adjustRightInd w:val="0"/>
        <w:ind w:left="426" w:hanging="426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 xml:space="preserve">Jeżeli jakiekolwiek postanowienia Umowy (lub jakiekolwiek oświadczenie woli złożone przez którakolwiek ze Stron w związku z wykonywaniem postanowień Umowy) okażą się być nieważne lub bezskuteczne z jakiegokolwiek powodu, nie będzie to miało wpływu na ważność lub skuteczność pozostałych postanowień Umowy. </w:t>
      </w:r>
    </w:p>
    <w:p w14:paraId="1FB0A26A" w14:textId="77777777" w:rsidR="00D40D45" w:rsidRPr="007408C2" w:rsidRDefault="006C22A3" w:rsidP="005C1C83">
      <w:pPr>
        <w:pStyle w:val="Akapitzlist"/>
        <w:numPr>
          <w:ilvl w:val="0"/>
          <w:numId w:val="25"/>
        </w:numPr>
        <w:autoSpaceDE w:val="0"/>
        <w:autoSpaceDN w:val="0"/>
        <w:adjustRightInd w:val="0"/>
        <w:ind w:left="426" w:hanging="426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W sytuacji, o której mowa w ust. 1</w:t>
      </w:r>
      <w:r w:rsidR="005173B8" w:rsidRPr="007408C2">
        <w:rPr>
          <w:rFonts w:ascii="Calibri" w:hAnsi="Calibri" w:cs="Arial"/>
          <w:color w:val="auto"/>
          <w:sz w:val="22"/>
          <w:szCs w:val="22"/>
        </w:rPr>
        <w:t>,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 Strony dołożą wszelkich starań, by osiągnąć intencję i cel postanowienia lub oświadczenia nieważnego lub bezskutecznego zastępując je nowym postanowieniem lub nowym oświadczeniem przynoszącym ekonomiczny lub prawny skutek możliwie zbliżony do skutku postanowienia nieważnego lub bezskutecznego.</w:t>
      </w:r>
    </w:p>
    <w:p w14:paraId="185E9BB6" w14:textId="4A3B6793" w:rsidR="00C30EFE" w:rsidRPr="007408C2" w:rsidRDefault="00D40D45" w:rsidP="005C1C83">
      <w:pPr>
        <w:pStyle w:val="Akapitzlist"/>
        <w:numPr>
          <w:ilvl w:val="0"/>
          <w:numId w:val="25"/>
        </w:numPr>
        <w:autoSpaceDE w:val="0"/>
        <w:autoSpaceDN w:val="0"/>
        <w:adjustRightInd w:val="0"/>
        <w:ind w:left="426" w:hanging="426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Każda ze Stron jest zobowiązana do niezwłocznego poinformowania drugiej strony w formie pisemnej o zamiarze dokonania zmian prawno-organizacyjnych w jej statusie oraz o wystąpieniu zmiany w jej sytuacji prawnej lub gospodarczej, które to zmiany mogłyby mieć bezpośredni wpływ na realizację przedmiotu Umowy lub osiągnięcie celów niniejszej Umowy.</w:t>
      </w:r>
    </w:p>
    <w:p w14:paraId="007DDBA7" w14:textId="3AA6EA9C" w:rsidR="0083035C" w:rsidRPr="007408C2" w:rsidRDefault="0083035C" w:rsidP="00677114">
      <w:pPr>
        <w:autoSpaceDE w:val="0"/>
        <w:autoSpaceDN w:val="0"/>
        <w:adjustRightInd w:val="0"/>
        <w:rPr>
          <w:rFonts w:ascii="Calibri" w:hAnsi="Calibri" w:cs="Arial"/>
          <w:b/>
          <w:color w:val="auto"/>
          <w:sz w:val="22"/>
          <w:szCs w:val="22"/>
        </w:rPr>
      </w:pPr>
    </w:p>
    <w:p w14:paraId="7C1D42E6" w14:textId="49F16705" w:rsidR="00B46992" w:rsidRPr="007408C2" w:rsidRDefault="005F3860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7408C2">
        <w:rPr>
          <w:rFonts w:ascii="Calibri" w:hAnsi="Calibri" w:cs="Arial"/>
          <w:b/>
          <w:color w:val="auto"/>
          <w:sz w:val="22"/>
          <w:szCs w:val="22"/>
        </w:rPr>
        <w:t>P</w:t>
      </w:r>
      <w:r w:rsidR="00B46992" w:rsidRPr="007408C2">
        <w:rPr>
          <w:rFonts w:ascii="Calibri" w:hAnsi="Calibri" w:cs="Arial"/>
          <w:b/>
          <w:color w:val="auto"/>
          <w:sz w:val="22"/>
          <w:szCs w:val="22"/>
        </w:rPr>
        <w:t>ostanowienia</w:t>
      </w:r>
      <w:r w:rsidRPr="007408C2">
        <w:rPr>
          <w:rFonts w:ascii="Calibri" w:hAnsi="Calibri" w:cs="Arial"/>
          <w:b/>
          <w:color w:val="auto"/>
          <w:sz w:val="22"/>
          <w:szCs w:val="22"/>
        </w:rPr>
        <w:t xml:space="preserve"> końcowe</w:t>
      </w:r>
    </w:p>
    <w:p w14:paraId="099C7E93" w14:textId="2B9C9F28" w:rsidR="00B46992" w:rsidRPr="007408C2" w:rsidRDefault="00BA2EFF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7408C2">
        <w:rPr>
          <w:rFonts w:ascii="Calibri" w:hAnsi="Calibri" w:cs="Arial"/>
          <w:b/>
          <w:color w:val="auto"/>
          <w:sz w:val="22"/>
          <w:szCs w:val="22"/>
        </w:rPr>
        <w:t>§ 12</w:t>
      </w:r>
    </w:p>
    <w:p w14:paraId="53B07B2F" w14:textId="5292D1AC" w:rsidR="00B46992" w:rsidRPr="007408C2" w:rsidRDefault="00B46992" w:rsidP="00753DF4">
      <w:pPr>
        <w:numPr>
          <w:ilvl w:val="0"/>
          <w:numId w:val="10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 xml:space="preserve">W zakresie nieuregulowanym niniejszą Umową mają zastosowanie właściwe przepisy </w:t>
      </w:r>
      <w:r w:rsidR="0020665A" w:rsidRPr="007408C2">
        <w:rPr>
          <w:rFonts w:ascii="Calibri" w:hAnsi="Calibri" w:cs="Arial"/>
          <w:color w:val="auto"/>
          <w:sz w:val="22"/>
          <w:szCs w:val="22"/>
        </w:rPr>
        <w:t xml:space="preserve">prawa, w szczególności przepisy </w:t>
      </w:r>
      <w:r w:rsidR="007652A8" w:rsidRPr="007408C2">
        <w:rPr>
          <w:rFonts w:ascii="Calibri" w:hAnsi="Calibri" w:cs="Arial"/>
          <w:color w:val="auto"/>
          <w:sz w:val="22"/>
          <w:szCs w:val="22"/>
        </w:rPr>
        <w:t xml:space="preserve">PZP </w:t>
      </w:r>
      <w:r w:rsidRPr="007408C2">
        <w:rPr>
          <w:rFonts w:ascii="Calibri" w:hAnsi="Calibri" w:cs="Arial"/>
          <w:color w:val="auto"/>
          <w:sz w:val="22"/>
          <w:szCs w:val="22"/>
        </w:rPr>
        <w:t>oraz Kodeksu cywilnego.</w:t>
      </w:r>
    </w:p>
    <w:p w14:paraId="6582999C" w14:textId="3533C0AA" w:rsidR="00655A46" w:rsidRPr="007408C2" w:rsidRDefault="00655A46" w:rsidP="00753DF4">
      <w:pPr>
        <w:numPr>
          <w:ilvl w:val="0"/>
          <w:numId w:val="10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Strony zobowiązują się zachować w tajemnicy i nie przekazywać, ani nie wykorzystywać bez zgody drugiej Strony, wszelkich informacji dotyczących niniejszej Umowy, podmiotów zaangażowanych we współpracę przy jej realizacji oraz informacji uzyskanych w związku lub przy okazji wykonywania niniejszej Umowy. Obowiązek zachowania poufności obejmuje wszystkich pracowników Stron oraz inne osoby lub podmioty, którymi Strony posługują się przy wykonywaniu niniejszej Umowy i nie wygasa po rozwiązaniu Umowy.</w:t>
      </w:r>
    </w:p>
    <w:p w14:paraId="7DB7006C" w14:textId="12CF6675" w:rsidR="00E14597" w:rsidRPr="007408C2" w:rsidRDefault="00E14597" w:rsidP="00E14597">
      <w:pPr>
        <w:numPr>
          <w:ilvl w:val="0"/>
          <w:numId w:val="10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Obowiązek zachowania poufności, o którym mowa w ust. 2, nie dotyczy informacji:</w:t>
      </w:r>
    </w:p>
    <w:p w14:paraId="70982325" w14:textId="77777777" w:rsidR="00E14597" w:rsidRPr="007408C2" w:rsidRDefault="00E14597" w:rsidP="005C1C83">
      <w:pPr>
        <w:pStyle w:val="Akapitzlist"/>
        <w:numPr>
          <w:ilvl w:val="0"/>
          <w:numId w:val="33"/>
        </w:numPr>
        <w:autoSpaceDE w:val="0"/>
        <w:autoSpaceDN w:val="0"/>
        <w:adjustRightInd w:val="0"/>
        <w:ind w:left="851" w:hanging="425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których ujawnienie jest wymagane przez powszechnie obowiązujące przepisy prawa, w szczególności przez przepisy ustawy z dnia 6 września 2001 r. o dostępie do informacji publicznej (Dz. U. z 2022 r. poz. 902),</w:t>
      </w:r>
    </w:p>
    <w:p w14:paraId="1D7315FF" w14:textId="399A5957" w:rsidR="00E14597" w:rsidRPr="007408C2" w:rsidRDefault="00E14597" w:rsidP="005C1C83">
      <w:pPr>
        <w:pStyle w:val="Akapitzlist"/>
        <w:numPr>
          <w:ilvl w:val="0"/>
          <w:numId w:val="33"/>
        </w:numPr>
        <w:autoSpaceDE w:val="0"/>
        <w:autoSpaceDN w:val="0"/>
        <w:adjustRightInd w:val="0"/>
        <w:ind w:left="851" w:hanging="425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lastRenderedPageBreak/>
        <w:t>które są powszechnie znane lub zostały podane do publicznej wiadomości przez Stronę uprawnioną lub za jej zezwoleniem.</w:t>
      </w:r>
    </w:p>
    <w:p w14:paraId="0108DDF1" w14:textId="27AC55D9" w:rsidR="007F2375" w:rsidRPr="007408C2" w:rsidRDefault="00B46992" w:rsidP="00733148">
      <w:pPr>
        <w:numPr>
          <w:ilvl w:val="0"/>
          <w:numId w:val="10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 xml:space="preserve">Wszelkie spory mogące wyniknąć na tle realizacji niniejszej Umowy, Strony </w:t>
      </w:r>
      <w:r w:rsidR="00565BEA" w:rsidRPr="007408C2">
        <w:rPr>
          <w:rFonts w:ascii="Calibri" w:hAnsi="Calibri" w:cs="Arial"/>
          <w:color w:val="auto"/>
          <w:sz w:val="22"/>
          <w:szCs w:val="22"/>
        </w:rPr>
        <w:t xml:space="preserve">zobowiązują się rozwiązywać w pierwszej kolejności na drodze polubownej, a w przypadku braku osiągnięcia w tym zakresie porozumienia 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poddają </w:t>
      </w:r>
      <w:r w:rsidR="00565BEA" w:rsidRPr="007408C2">
        <w:rPr>
          <w:rFonts w:ascii="Calibri" w:hAnsi="Calibri" w:cs="Arial"/>
          <w:color w:val="auto"/>
          <w:sz w:val="22"/>
          <w:szCs w:val="22"/>
        </w:rPr>
        <w:t xml:space="preserve">te spory </w:t>
      </w:r>
      <w:r w:rsidRPr="007408C2">
        <w:rPr>
          <w:rFonts w:ascii="Calibri" w:hAnsi="Calibri" w:cs="Arial"/>
          <w:color w:val="auto"/>
          <w:sz w:val="22"/>
          <w:szCs w:val="22"/>
        </w:rPr>
        <w:t>pod</w:t>
      </w:r>
      <w:r w:rsidR="000C7216" w:rsidRPr="007408C2">
        <w:rPr>
          <w:rFonts w:ascii="Calibri" w:hAnsi="Calibri" w:cs="Arial"/>
          <w:color w:val="auto"/>
          <w:sz w:val="22"/>
          <w:szCs w:val="22"/>
        </w:rPr>
        <w:t xml:space="preserve"> </w:t>
      </w:r>
      <w:r w:rsidRPr="007408C2">
        <w:rPr>
          <w:rFonts w:ascii="Calibri" w:hAnsi="Calibri" w:cs="Arial"/>
          <w:color w:val="auto"/>
          <w:sz w:val="22"/>
          <w:szCs w:val="22"/>
        </w:rPr>
        <w:t>rozstrzygnięcie sądu właściwego dla siedziby Zamawiającego.</w:t>
      </w:r>
    </w:p>
    <w:p w14:paraId="2A876AD8" w14:textId="77777777" w:rsidR="00B46992" w:rsidRPr="007408C2" w:rsidRDefault="00B46992" w:rsidP="00753DF4">
      <w:pPr>
        <w:numPr>
          <w:ilvl w:val="0"/>
          <w:numId w:val="10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Umowa wchodzi w życie z dniem podpisania.</w:t>
      </w:r>
    </w:p>
    <w:p w14:paraId="10079A94" w14:textId="77777777" w:rsidR="00267423" w:rsidRPr="007408C2" w:rsidRDefault="00B46992" w:rsidP="00B46992">
      <w:pPr>
        <w:numPr>
          <w:ilvl w:val="0"/>
          <w:numId w:val="10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 xml:space="preserve">Umowę sporządzono w 3  </w:t>
      </w:r>
      <w:r w:rsidR="00E3499D" w:rsidRPr="007408C2">
        <w:rPr>
          <w:rFonts w:ascii="Calibri" w:hAnsi="Calibri" w:cs="Arial"/>
          <w:color w:val="auto"/>
          <w:sz w:val="22"/>
          <w:szCs w:val="22"/>
        </w:rPr>
        <w:t xml:space="preserve">jednobrzmiących egzemplarzach, </w:t>
      </w:r>
      <w:r w:rsidRPr="007408C2">
        <w:rPr>
          <w:rFonts w:ascii="Calibri" w:hAnsi="Calibri" w:cs="Arial"/>
          <w:color w:val="auto"/>
          <w:sz w:val="22"/>
          <w:szCs w:val="22"/>
        </w:rPr>
        <w:t>z czego jeden dla Wykonawcy, dwa dla Zamawiającego.</w:t>
      </w:r>
    </w:p>
    <w:p w14:paraId="7782627A" w14:textId="79356243" w:rsidR="00B46992" w:rsidRPr="007408C2" w:rsidRDefault="00B46992" w:rsidP="00B46992">
      <w:pPr>
        <w:numPr>
          <w:ilvl w:val="0"/>
          <w:numId w:val="10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Integralną część Umowy stanowią następujące załączniki:</w:t>
      </w:r>
    </w:p>
    <w:p w14:paraId="295461D5" w14:textId="4065AD4B" w:rsidR="002E468F" w:rsidRPr="007408C2" w:rsidRDefault="00BE5185" w:rsidP="005C1C83">
      <w:pPr>
        <w:pStyle w:val="Akapitzlist"/>
        <w:numPr>
          <w:ilvl w:val="0"/>
          <w:numId w:val="17"/>
        </w:numPr>
        <w:autoSpaceDE w:val="0"/>
        <w:autoSpaceDN w:val="0"/>
        <w:adjustRightInd w:val="0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z</w:t>
      </w:r>
      <w:r w:rsidR="00B46992" w:rsidRPr="007408C2">
        <w:rPr>
          <w:rFonts w:ascii="Calibri" w:hAnsi="Calibri" w:cs="Arial"/>
          <w:color w:val="auto"/>
          <w:sz w:val="22"/>
          <w:szCs w:val="22"/>
        </w:rPr>
        <w:t xml:space="preserve">ałącznik nr 1 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do Umowy </w:t>
      </w:r>
      <w:r w:rsidR="00B46992" w:rsidRPr="007408C2">
        <w:rPr>
          <w:rFonts w:ascii="Calibri" w:hAnsi="Calibri" w:cs="Arial"/>
          <w:color w:val="auto"/>
          <w:sz w:val="22"/>
          <w:szCs w:val="22"/>
        </w:rPr>
        <w:t>– Specyfikacj</w:t>
      </w:r>
      <w:r w:rsidR="002E468F" w:rsidRPr="007408C2">
        <w:rPr>
          <w:rFonts w:ascii="Calibri" w:hAnsi="Calibri" w:cs="Arial"/>
          <w:color w:val="auto"/>
          <w:sz w:val="22"/>
          <w:szCs w:val="22"/>
        </w:rPr>
        <w:t>a warunków zamówienia;</w:t>
      </w:r>
    </w:p>
    <w:p w14:paraId="46BF9875" w14:textId="36612972" w:rsidR="002E468F" w:rsidRPr="007408C2" w:rsidRDefault="00BE5185" w:rsidP="005C1C83">
      <w:pPr>
        <w:pStyle w:val="Akapitzlist"/>
        <w:numPr>
          <w:ilvl w:val="0"/>
          <w:numId w:val="17"/>
        </w:numPr>
        <w:autoSpaceDE w:val="0"/>
        <w:autoSpaceDN w:val="0"/>
        <w:adjustRightInd w:val="0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z</w:t>
      </w:r>
      <w:r w:rsidR="00B46992" w:rsidRPr="007408C2">
        <w:rPr>
          <w:rFonts w:ascii="Calibri" w:hAnsi="Calibri" w:cs="Arial"/>
          <w:color w:val="auto"/>
          <w:sz w:val="22"/>
          <w:szCs w:val="22"/>
        </w:rPr>
        <w:t>a</w:t>
      </w:r>
      <w:r w:rsidR="002E468F" w:rsidRPr="007408C2">
        <w:rPr>
          <w:rFonts w:ascii="Calibri" w:hAnsi="Calibri" w:cs="Arial"/>
          <w:color w:val="auto"/>
          <w:sz w:val="22"/>
          <w:szCs w:val="22"/>
        </w:rPr>
        <w:t xml:space="preserve">łącznik nr 2 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do Umowy </w:t>
      </w:r>
      <w:r w:rsidR="002E468F" w:rsidRPr="007408C2">
        <w:rPr>
          <w:rFonts w:ascii="Calibri" w:hAnsi="Calibri" w:cs="Arial"/>
          <w:color w:val="auto"/>
          <w:sz w:val="22"/>
          <w:szCs w:val="22"/>
        </w:rPr>
        <w:t>– Oferta Wykonawcy;</w:t>
      </w:r>
    </w:p>
    <w:p w14:paraId="62D2176A" w14:textId="3C4A8675" w:rsidR="002E468F" w:rsidRPr="007408C2" w:rsidRDefault="00BE5185" w:rsidP="005C1C83">
      <w:pPr>
        <w:pStyle w:val="Akapitzlist"/>
        <w:numPr>
          <w:ilvl w:val="0"/>
          <w:numId w:val="17"/>
        </w:numPr>
        <w:autoSpaceDE w:val="0"/>
        <w:autoSpaceDN w:val="0"/>
        <w:adjustRightInd w:val="0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z</w:t>
      </w:r>
      <w:r w:rsidR="002E468F" w:rsidRPr="007408C2">
        <w:rPr>
          <w:rFonts w:ascii="Calibri" w:hAnsi="Calibri" w:cs="Arial"/>
          <w:color w:val="auto"/>
          <w:sz w:val="22"/>
          <w:szCs w:val="22"/>
        </w:rPr>
        <w:t xml:space="preserve">ałącznik nr 3 </w:t>
      </w:r>
      <w:r w:rsidRPr="007408C2">
        <w:rPr>
          <w:rFonts w:ascii="Calibri" w:hAnsi="Calibri" w:cs="Arial"/>
          <w:color w:val="auto"/>
          <w:sz w:val="22"/>
          <w:szCs w:val="22"/>
        </w:rPr>
        <w:t xml:space="preserve">do Umowy </w:t>
      </w:r>
      <w:r w:rsidR="002E468F" w:rsidRPr="007408C2">
        <w:rPr>
          <w:rFonts w:ascii="Calibri" w:hAnsi="Calibri" w:cs="Arial"/>
          <w:color w:val="auto"/>
          <w:sz w:val="22"/>
          <w:szCs w:val="22"/>
        </w:rPr>
        <w:t xml:space="preserve">– </w:t>
      </w:r>
      <w:r w:rsidR="00107DBE" w:rsidRPr="007408C2">
        <w:rPr>
          <w:rFonts w:ascii="Calibri" w:hAnsi="Calibri" w:cs="Arial"/>
          <w:color w:val="auto"/>
          <w:sz w:val="22"/>
          <w:szCs w:val="22"/>
        </w:rPr>
        <w:t>Opis przedmiotu zamówienia</w:t>
      </w:r>
      <w:r w:rsidR="00BA2EFF" w:rsidRPr="007408C2">
        <w:rPr>
          <w:rFonts w:ascii="Calibri" w:hAnsi="Calibri" w:cs="Arial"/>
          <w:color w:val="auto"/>
          <w:sz w:val="22"/>
          <w:szCs w:val="22"/>
        </w:rPr>
        <w:t>;</w:t>
      </w:r>
    </w:p>
    <w:p w14:paraId="501AC3C0" w14:textId="49C880B1" w:rsidR="00D028AC" w:rsidRPr="007408C2" w:rsidRDefault="00BA2EFF" w:rsidP="005C1C83">
      <w:pPr>
        <w:pStyle w:val="Akapitzlist"/>
        <w:numPr>
          <w:ilvl w:val="0"/>
          <w:numId w:val="17"/>
        </w:numPr>
        <w:autoSpaceDE w:val="0"/>
        <w:autoSpaceDN w:val="0"/>
        <w:adjustRightInd w:val="0"/>
        <w:rPr>
          <w:rFonts w:ascii="Calibri" w:hAnsi="Calibri" w:cs="Arial"/>
          <w:color w:val="auto"/>
          <w:sz w:val="22"/>
          <w:szCs w:val="22"/>
        </w:rPr>
      </w:pPr>
      <w:r w:rsidRPr="007408C2">
        <w:rPr>
          <w:rFonts w:ascii="Calibri" w:hAnsi="Calibri" w:cs="Arial"/>
          <w:color w:val="auto"/>
          <w:sz w:val="22"/>
          <w:szCs w:val="22"/>
        </w:rPr>
        <w:t>załącznik nr 4 do Umowy – Wykaz podwykonawców</w:t>
      </w:r>
      <w:r w:rsidR="00C67CCB" w:rsidRPr="007408C2">
        <w:rPr>
          <w:rFonts w:ascii="Calibri" w:hAnsi="Calibri" w:cs="Arial"/>
          <w:color w:val="auto"/>
          <w:sz w:val="22"/>
          <w:szCs w:val="22"/>
        </w:rPr>
        <w:t>.</w:t>
      </w:r>
    </w:p>
    <w:p w14:paraId="2BFDD1C1" w14:textId="4FCC584A" w:rsidR="00612C20" w:rsidRPr="007408C2" w:rsidRDefault="00612C20" w:rsidP="00612C20">
      <w:pPr>
        <w:pStyle w:val="Akapitzlist"/>
        <w:autoSpaceDE w:val="0"/>
        <w:autoSpaceDN w:val="0"/>
        <w:adjustRightInd w:val="0"/>
        <w:rPr>
          <w:rFonts w:ascii="Calibri" w:hAnsi="Calibri" w:cs="Arial"/>
          <w:color w:val="auto"/>
          <w:sz w:val="22"/>
          <w:szCs w:val="22"/>
        </w:rPr>
      </w:pPr>
    </w:p>
    <w:p w14:paraId="6D63EF93" w14:textId="2DEAD716" w:rsidR="00932C33" w:rsidRPr="007408C2" w:rsidRDefault="00932C33" w:rsidP="00612C20">
      <w:pPr>
        <w:pStyle w:val="Akapitzlist"/>
        <w:autoSpaceDE w:val="0"/>
        <w:autoSpaceDN w:val="0"/>
        <w:adjustRightInd w:val="0"/>
        <w:rPr>
          <w:rFonts w:ascii="Calibri" w:hAnsi="Calibri" w:cs="Arial"/>
          <w:color w:val="auto"/>
          <w:sz w:val="22"/>
          <w:szCs w:val="22"/>
        </w:rPr>
      </w:pPr>
    </w:p>
    <w:p w14:paraId="254A2410" w14:textId="77777777" w:rsidR="00932C33" w:rsidRPr="007408C2" w:rsidRDefault="00932C33" w:rsidP="00612C20">
      <w:pPr>
        <w:pStyle w:val="Akapitzlist"/>
        <w:autoSpaceDE w:val="0"/>
        <w:autoSpaceDN w:val="0"/>
        <w:adjustRightInd w:val="0"/>
        <w:rPr>
          <w:rFonts w:ascii="Calibri" w:hAnsi="Calibri" w:cs="Arial"/>
          <w:color w:val="auto"/>
          <w:sz w:val="22"/>
          <w:szCs w:val="22"/>
        </w:rPr>
      </w:pPr>
    </w:p>
    <w:p w14:paraId="747FC52B" w14:textId="77777777" w:rsidR="00660F36" w:rsidRPr="007408C2" w:rsidRDefault="00660F36" w:rsidP="00612C20">
      <w:pPr>
        <w:pStyle w:val="Akapitzlist"/>
        <w:autoSpaceDE w:val="0"/>
        <w:autoSpaceDN w:val="0"/>
        <w:adjustRightInd w:val="0"/>
        <w:rPr>
          <w:rFonts w:ascii="Calibri" w:hAnsi="Calibri" w:cs="Arial"/>
          <w:color w:val="auto"/>
          <w:sz w:val="22"/>
          <w:szCs w:val="22"/>
        </w:rPr>
      </w:pPr>
    </w:p>
    <w:p w14:paraId="5A2AF2D5" w14:textId="4DA50E19" w:rsidR="00B46992" w:rsidRPr="007408C2" w:rsidRDefault="00B46992" w:rsidP="00B46992">
      <w:pPr>
        <w:autoSpaceDE w:val="0"/>
        <w:autoSpaceDN w:val="0"/>
        <w:adjustRightInd w:val="0"/>
        <w:spacing w:line="276" w:lineRule="auto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7408C2">
        <w:rPr>
          <w:rFonts w:ascii="Calibri" w:hAnsi="Calibri" w:cs="Arial"/>
          <w:b/>
          <w:color w:val="auto"/>
          <w:sz w:val="22"/>
          <w:szCs w:val="22"/>
        </w:rPr>
        <w:t xml:space="preserve">WYKONAWCA </w:t>
      </w:r>
      <w:r w:rsidR="000C7216" w:rsidRPr="007408C2">
        <w:rPr>
          <w:rFonts w:ascii="Calibri" w:hAnsi="Calibri" w:cs="Arial"/>
          <w:b/>
          <w:color w:val="auto"/>
          <w:sz w:val="22"/>
          <w:szCs w:val="22"/>
        </w:rPr>
        <w:tab/>
      </w:r>
      <w:r w:rsidR="000C7216" w:rsidRPr="007408C2">
        <w:rPr>
          <w:rFonts w:ascii="Calibri" w:hAnsi="Calibri" w:cs="Arial"/>
          <w:b/>
          <w:color w:val="auto"/>
          <w:sz w:val="22"/>
          <w:szCs w:val="22"/>
        </w:rPr>
        <w:tab/>
      </w:r>
      <w:r w:rsidR="000C7216" w:rsidRPr="007408C2">
        <w:rPr>
          <w:rFonts w:ascii="Calibri" w:hAnsi="Calibri" w:cs="Arial"/>
          <w:b/>
          <w:color w:val="auto"/>
          <w:sz w:val="22"/>
          <w:szCs w:val="22"/>
        </w:rPr>
        <w:tab/>
      </w:r>
      <w:r w:rsidR="000C7216" w:rsidRPr="007408C2">
        <w:rPr>
          <w:rFonts w:ascii="Calibri" w:hAnsi="Calibri" w:cs="Arial"/>
          <w:b/>
          <w:color w:val="auto"/>
          <w:sz w:val="22"/>
          <w:szCs w:val="22"/>
        </w:rPr>
        <w:tab/>
      </w:r>
      <w:r w:rsidR="000C7216" w:rsidRPr="007408C2">
        <w:rPr>
          <w:rFonts w:ascii="Calibri" w:hAnsi="Calibri" w:cs="Arial"/>
          <w:b/>
          <w:color w:val="auto"/>
          <w:sz w:val="22"/>
          <w:szCs w:val="22"/>
        </w:rPr>
        <w:tab/>
      </w:r>
      <w:r w:rsidR="000C7216" w:rsidRPr="007408C2">
        <w:rPr>
          <w:rFonts w:ascii="Calibri" w:hAnsi="Calibri" w:cs="Arial"/>
          <w:b/>
          <w:color w:val="auto"/>
          <w:sz w:val="22"/>
          <w:szCs w:val="22"/>
        </w:rPr>
        <w:tab/>
      </w:r>
      <w:r w:rsidR="000C7216" w:rsidRPr="007408C2">
        <w:rPr>
          <w:rFonts w:ascii="Calibri" w:hAnsi="Calibri" w:cs="Arial"/>
          <w:b/>
          <w:color w:val="auto"/>
          <w:sz w:val="22"/>
          <w:szCs w:val="22"/>
        </w:rPr>
        <w:tab/>
      </w:r>
      <w:r w:rsidRPr="007408C2">
        <w:rPr>
          <w:rFonts w:ascii="Calibri" w:hAnsi="Calibri" w:cs="Arial"/>
          <w:b/>
          <w:color w:val="auto"/>
          <w:sz w:val="22"/>
          <w:szCs w:val="22"/>
        </w:rPr>
        <w:t>ZAMAWIAJĄCY</w:t>
      </w:r>
    </w:p>
    <w:sectPr w:rsidR="00B46992" w:rsidRPr="007408C2" w:rsidSect="005F3860">
      <w:headerReference w:type="default" r:id="rId9"/>
      <w:footerReference w:type="default" r:id="rId10"/>
      <w:pgSz w:w="11906" w:h="16838"/>
      <w:pgMar w:top="1417" w:right="1417" w:bottom="993" w:left="1417" w:header="284" w:footer="271" w:gutter="0"/>
      <w:cols w:space="708"/>
      <w:formProt w:val="0"/>
      <w:docGrid w:linePitch="360" w:charSpace="-614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4BDAFC" w14:textId="77777777" w:rsidR="00636650" w:rsidRDefault="00636650">
      <w:r>
        <w:separator/>
      </w:r>
    </w:p>
  </w:endnote>
  <w:endnote w:type="continuationSeparator" w:id="0">
    <w:p w14:paraId="5619F683" w14:textId="77777777" w:rsidR="00636650" w:rsidRDefault="006366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Liberation Sans">
    <w:altName w:val="Arial"/>
    <w:charset w:val="01"/>
    <w:family w:val="roman"/>
    <w:pitch w:val="variable"/>
  </w:font>
  <w:font w:name="FreeSans">
    <w:altName w:val="Times New Roman"/>
    <w:panose1 w:val="00000000000000000000"/>
    <w:charset w:val="00"/>
    <w:family w:val="roman"/>
    <w:notTrueType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NewRoman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944BE3" w14:textId="6E17315E" w:rsidR="00511CB9" w:rsidRDefault="00511CB9">
    <w:pPr>
      <w:pStyle w:val="Stopka"/>
      <w:jc w:val="center"/>
    </w:pPr>
    <w:r w:rsidRPr="001F64AC">
      <w:rPr>
        <w:rFonts w:ascii="Calibri" w:hAnsi="Calibri"/>
        <w:sz w:val="22"/>
      </w:rPr>
      <w:t xml:space="preserve">Strona </w:t>
    </w:r>
    <w:r w:rsidRPr="001F64AC">
      <w:rPr>
        <w:rFonts w:ascii="Calibri" w:hAnsi="Calibri"/>
        <w:b/>
        <w:bCs/>
        <w:sz w:val="22"/>
      </w:rPr>
      <w:fldChar w:fldCharType="begin"/>
    </w:r>
    <w:r w:rsidRPr="001F64AC">
      <w:rPr>
        <w:rFonts w:ascii="Calibri" w:hAnsi="Calibri"/>
        <w:b/>
        <w:bCs/>
        <w:sz w:val="22"/>
      </w:rPr>
      <w:instrText>PAGE</w:instrText>
    </w:r>
    <w:r w:rsidRPr="001F64AC">
      <w:rPr>
        <w:rFonts w:ascii="Calibri" w:hAnsi="Calibri"/>
        <w:b/>
        <w:bCs/>
        <w:sz w:val="22"/>
      </w:rPr>
      <w:fldChar w:fldCharType="separate"/>
    </w:r>
    <w:r w:rsidR="004319CC">
      <w:rPr>
        <w:rFonts w:ascii="Calibri" w:hAnsi="Calibri"/>
        <w:b/>
        <w:bCs/>
        <w:noProof/>
        <w:sz w:val="22"/>
      </w:rPr>
      <w:t>9</w:t>
    </w:r>
    <w:r w:rsidRPr="001F64AC">
      <w:rPr>
        <w:rFonts w:ascii="Calibri" w:hAnsi="Calibri"/>
        <w:b/>
        <w:bCs/>
        <w:sz w:val="22"/>
      </w:rPr>
      <w:fldChar w:fldCharType="end"/>
    </w:r>
    <w:r w:rsidRPr="001F64AC">
      <w:rPr>
        <w:rFonts w:ascii="Calibri" w:hAnsi="Calibri"/>
        <w:sz w:val="22"/>
      </w:rPr>
      <w:t xml:space="preserve"> z </w:t>
    </w:r>
    <w:r w:rsidRPr="001F64AC">
      <w:rPr>
        <w:rFonts w:ascii="Calibri" w:hAnsi="Calibri"/>
        <w:b/>
        <w:bCs/>
        <w:sz w:val="22"/>
      </w:rPr>
      <w:fldChar w:fldCharType="begin"/>
    </w:r>
    <w:r w:rsidRPr="001F64AC">
      <w:rPr>
        <w:rFonts w:ascii="Calibri" w:hAnsi="Calibri"/>
        <w:b/>
        <w:bCs/>
        <w:sz w:val="22"/>
      </w:rPr>
      <w:instrText>NUMPAGES</w:instrText>
    </w:r>
    <w:r w:rsidRPr="001F64AC">
      <w:rPr>
        <w:rFonts w:ascii="Calibri" w:hAnsi="Calibri"/>
        <w:b/>
        <w:bCs/>
        <w:sz w:val="22"/>
      </w:rPr>
      <w:fldChar w:fldCharType="separate"/>
    </w:r>
    <w:r w:rsidR="004319CC">
      <w:rPr>
        <w:rFonts w:ascii="Calibri" w:hAnsi="Calibri"/>
        <w:b/>
        <w:bCs/>
        <w:noProof/>
        <w:sz w:val="22"/>
      </w:rPr>
      <w:t>9</w:t>
    </w:r>
    <w:r w:rsidRPr="001F64AC">
      <w:rPr>
        <w:rFonts w:ascii="Calibri" w:hAnsi="Calibri"/>
        <w:b/>
        <w:bCs/>
        <w:sz w:val="22"/>
      </w:rPr>
      <w:fldChar w:fldCharType="end"/>
    </w:r>
  </w:p>
  <w:p w14:paraId="72301E2A" w14:textId="77777777" w:rsidR="00511CB9" w:rsidRDefault="00511CB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1325E3" w14:textId="77777777" w:rsidR="00636650" w:rsidRDefault="00636650">
      <w:r>
        <w:separator/>
      </w:r>
    </w:p>
  </w:footnote>
  <w:footnote w:type="continuationSeparator" w:id="0">
    <w:p w14:paraId="437788FB" w14:textId="77777777" w:rsidR="00636650" w:rsidRDefault="0063665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927" w:type="dxa"/>
      <w:tblInd w:w="-75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196"/>
      <w:gridCol w:w="3793"/>
      <w:gridCol w:w="2278"/>
      <w:gridCol w:w="506"/>
      <w:gridCol w:w="319"/>
      <w:gridCol w:w="1835"/>
    </w:tblGrid>
    <w:tr w:rsidR="00EE3092" w:rsidRPr="0019749C" w14:paraId="4D594B47" w14:textId="77777777" w:rsidTr="00EB75BC">
      <w:trPr>
        <w:trHeight w:val="390"/>
      </w:trPr>
      <w:tc>
        <w:tcPr>
          <w:tcW w:w="2196" w:type="dxa"/>
          <w:vMerge w:val="restart"/>
          <w:tcBorders>
            <w:top w:val="nil"/>
            <w:left w:val="nil"/>
            <w:right w:val="nil"/>
          </w:tcBorders>
          <w:vAlign w:val="center"/>
        </w:tcPr>
        <w:p w14:paraId="69902EEC" w14:textId="27AEB463" w:rsidR="00EE3092" w:rsidRPr="00442662" w:rsidRDefault="00EE3092" w:rsidP="00EE3092">
          <w:pPr>
            <w:rPr>
              <w:b/>
              <w:color w:val="auto"/>
              <w:sz w:val="18"/>
              <w:szCs w:val="18"/>
            </w:rPr>
          </w:pPr>
          <w:r w:rsidRPr="00442662">
            <w:rPr>
              <w:noProof/>
              <w:color w:val="auto"/>
              <w:sz w:val="16"/>
              <w:szCs w:val="16"/>
            </w:rPr>
            <w:drawing>
              <wp:inline distT="0" distB="0" distL="0" distR="0" wp14:anchorId="489A7BE7" wp14:editId="6F944F2F">
                <wp:extent cx="1257300" cy="333375"/>
                <wp:effectExtent l="0" t="0" r="0" b="9525"/>
                <wp:docPr id="4" name="Obraz 4" descr="logo ANS_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logo ANS_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730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731" w:type="dxa"/>
          <w:gridSpan w:val="5"/>
          <w:tcBorders>
            <w:top w:val="nil"/>
            <w:left w:val="nil"/>
            <w:bottom w:val="nil"/>
            <w:right w:val="nil"/>
          </w:tcBorders>
          <w:vAlign w:val="center"/>
        </w:tcPr>
        <w:p w14:paraId="5B65040D" w14:textId="77777777" w:rsidR="00EE3092" w:rsidRPr="00442662" w:rsidRDefault="00EE3092" w:rsidP="00EE3092">
          <w:pPr>
            <w:rPr>
              <w:rFonts w:ascii="Calibri" w:hAnsi="Calibri"/>
              <w:color w:val="auto"/>
              <w:sz w:val="18"/>
              <w:szCs w:val="18"/>
            </w:rPr>
          </w:pPr>
          <w:r w:rsidRPr="00442662">
            <w:rPr>
              <w:rFonts w:ascii="Calibri" w:hAnsi="Calibri"/>
              <w:color w:val="auto"/>
              <w:sz w:val="18"/>
              <w:szCs w:val="18"/>
            </w:rPr>
            <w:t>Zamawiający: Akademia Nauk Stosowanych w Nowym Sączu, ul. Staszica 1, 33-300 Nowy Sącz</w:t>
          </w:r>
        </w:p>
      </w:tc>
    </w:tr>
    <w:tr w:rsidR="00EE3092" w:rsidRPr="0019749C" w14:paraId="4966AC65" w14:textId="77777777" w:rsidTr="00EB75BC">
      <w:trPr>
        <w:trHeight w:val="600"/>
      </w:trPr>
      <w:tc>
        <w:tcPr>
          <w:tcW w:w="0" w:type="auto"/>
          <w:vMerge/>
          <w:tcBorders>
            <w:left w:val="nil"/>
            <w:right w:val="nil"/>
          </w:tcBorders>
          <w:vAlign w:val="center"/>
        </w:tcPr>
        <w:p w14:paraId="75A9B37D" w14:textId="77777777" w:rsidR="00EE3092" w:rsidRPr="00442662" w:rsidRDefault="00EE3092" w:rsidP="00EE3092">
          <w:pPr>
            <w:rPr>
              <w:b/>
              <w:color w:val="auto"/>
              <w:sz w:val="18"/>
              <w:szCs w:val="18"/>
            </w:rPr>
          </w:pPr>
        </w:p>
      </w:tc>
      <w:tc>
        <w:tcPr>
          <w:tcW w:w="6071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</w:tcPr>
        <w:p w14:paraId="61ACCB68" w14:textId="4823986E" w:rsidR="00EE3092" w:rsidRPr="00227BD6" w:rsidRDefault="00EE3092" w:rsidP="00227BD6">
          <w:pPr>
            <w:rPr>
              <w:rFonts w:asciiTheme="minorHAnsi" w:hAnsiTheme="minorHAnsi" w:cstheme="minorHAnsi"/>
              <w:b/>
              <w:color w:val="auto"/>
              <w:sz w:val="18"/>
              <w:szCs w:val="18"/>
            </w:rPr>
          </w:pPr>
          <w:r w:rsidRPr="00227BD6">
            <w:rPr>
              <w:rFonts w:asciiTheme="minorHAnsi" w:hAnsiTheme="minorHAnsi" w:cstheme="minorHAnsi"/>
              <w:b/>
              <w:bCs/>
              <w:color w:val="auto"/>
              <w:sz w:val="18"/>
              <w:szCs w:val="18"/>
            </w:rPr>
            <w:t>Dostarczeni</w:t>
          </w:r>
          <w:r w:rsidR="00F45499" w:rsidRPr="00227BD6">
            <w:rPr>
              <w:rFonts w:asciiTheme="minorHAnsi" w:hAnsiTheme="minorHAnsi" w:cstheme="minorHAnsi"/>
              <w:b/>
              <w:bCs/>
              <w:color w:val="auto"/>
              <w:sz w:val="18"/>
              <w:szCs w:val="18"/>
            </w:rPr>
            <w:t>e</w:t>
          </w:r>
          <w:r w:rsidRPr="00227BD6">
            <w:rPr>
              <w:rFonts w:asciiTheme="minorHAnsi" w:hAnsiTheme="minorHAnsi" w:cstheme="minorHAnsi"/>
              <w:b/>
              <w:bCs/>
              <w:color w:val="auto"/>
              <w:sz w:val="18"/>
              <w:szCs w:val="18"/>
            </w:rPr>
            <w:t xml:space="preserve"> </w:t>
          </w:r>
          <w:r w:rsidR="002B7A1D" w:rsidRPr="00227BD6">
            <w:rPr>
              <w:rFonts w:asciiTheme="minorHAnsi" w:hAnsiTheme="minorHAnsi" w:cstheme="minorHAnsi"/>
              <w:b/>
              <w:bCs/>
              <w:color w:val="auto"/>
              <w:sz w:val="18"/>
              <w:szCs w:val="18"/>
            </w:rPr>
            <w:t xml:space="preserve">i montaż </w:t>
          </w:r>
          <w:r w:rsidR="00DB242A">
            <w:rPr>
              <w:rFonts w:asciiTheme="minorHAnsi" w:hAnsiTheme="minorHAnsi" w:cstheme="minorHAnsi"/>
              <w:b/>
              <w:bCs/>
              <w:color w:val="auto"/>
              <w:sz w:val="18"/>
              <w:szCs w:val="18"/>
            </w:rPr>
            <w:t xml:space="preserve">mebli dla </w:t>
          </w:r>
          <w:r w:rsidR="002B7A1D" w:rsidRPr="00227BD6">
            <w:rPr>
              <w:rFonts w:asciiTheme="minorHAnsi" w:hAnsiTheme="minorHAnsi" w:cstheme="minorHAnsi"/>
              <w:b/>
              <w:snapToGrid w:val="0"/>
              <w:color w:val="auto"/>
              <w:sz w:val="18"/>
              <w:szCs w:val="18"/>
            </w:rPr>
            <w:t xml:space="preserve">Akademii </w:t>
          </w:r>
          <w:r w:rsidR="00976CD5" w:rsidRPr="00227BD6">
            <w:rPr>
              <w:rFonts w:asciiTheme="minorHAnsi" w:hAnsiTheme="minorHAnsi" w:cstheme="minorHAnsi"/>
              <w:b/>
              <w:snapToGrid w:val="0"/>
              <w:color w:val="auto"/>
              <w:sz w:val="18"/>
              <w:szCs w:val="18"/>
            </w:rPr>
            <w:t>N</w:t>
          </w:r>
          <w:r w:rsidR="002B7A1D" w:rsidRPr="00227BD6">
            <w:rPr>
              <w:rFonts w:asciiTheme="minorHAnsi" w:hAnsiTheme="minorHAnsi" w:cstheme="minorHAnsi"/>
              <w:b/>
              <w:snapToGrid w:val="0"/>
              <w:color w:val="auto"/>
              <w:sz w:val="18"/>
              <w:szCs w:val="18"/>
            </w:rPr>
            <w:t xml:space="preserve">auk </w:t>
          </w:r>
          <w:r w:rsidR="00976CD5" w:rsidRPr="00227BD6">
            <w:rPr>
              <w:rFonts w:asciiTheme="minorHAnsi" w:hAnsiTheme="minorHAnsi" w:cstheme="minorHAnsi"/>
              <w:b/>
              <w:snapToGrid w:val="0"/>
              <w:color w:val="auto"/>
              <w:sz w:val="18"/>
              <w:szCs w:val="18"/>
            </w:rPr>
            <w:t>S</w:t>
          </w:r>
          <w:r w:rsidR="002B7A1D" w:rsidRPr="00227BD6">
            <w:rPr>
              <w:rFonts w:asciiTheme="minorHAnsi" w:hAnsiTheme="minorHAnsi" w:cstheme="minorHAnsi"/>
              <w:b/>
              <w:snapToGrid w:val="0"/>
              <w:color w:val="auto"/>
              <w:sz w:val="18"/>
              <w:szCs w:val="18"/>
            </w:rPr>
            <w:t>tosowanych</w:t>
          </w:r>
          <w:r w:rsidR="00976CD5" w:rsidRPr="00227BD6">
            <w:rPr>
              <w:rFonts w:asciiTheme="minorHAnsi" w:hAnsiTheme="minorHAnsi" w:cstheme="minorHAnsi"/>
              <w:b/>
              <w:snapToGrid w:val="0"/>
              <w:color w:val="auto"/>
              <w:sz w:val="18"/>
              <w:szCs w:val="18"/>
            </w:rPr>
            <w:t xml:space="preserve"> w Nowym Sączu</w:t>
          </w:r>
          <w:r w:rsidR="00180BB6" w:rsidRPr="00227BD6">
            <w:rPr>
              <w:rFonts w:ascii="Calibri" w:hAnsi="Calibri"/>
              <w:b/>
              <w:snapToGrid w:val="0"/>
              <w:color w:val="auto"/>
              <w:sz w:val="18"/>
              <w:szCs w:val="18"/>
            </w:rPr>
            <w:t xml:space="preserve"> </w:t>
          </w:r>
        </w:p>
      </w:tc>
      <w:tc>
        <w:tcPr>
          <w:tcW w:w="825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</w:tcPr>
        <w:p w14:paraId="3D044207" w14:textId="77777777" w:rsidR="00EE3092" w:rsidRPr="00442662" w:rsidRDefault="00EE3092" w:rsidP="00EE3092">
          <w:pPr>
            <w:rPr>
              <w:rFonts w:ascii="Calibri" w:hAnsi="Calibri"/>
              <w:b/>
              <w:color w:val="auto"/>
              <w:sz w:val="18"/>
              <w:szCs w:val="18"/>
            </w:rPr>
          </w:pPr>
          <w:r w:rsidRPr="00442662">
            <w:rPr>
              <w:rFonts w:ascii="Calibri" w:hAnsi="Calibri"/>
              <w:b/>
              <w:color w:val="auto"/>
              <w:sz w:val="18"/>
              <w:szCs w:val="18"/>
            </w:rPr>
            <w:t>Nr  sprawy:</w:t>
          </w:r>
        </w:p>
      </w:tc>
      <w:tc>
        <w:tcPr>
          <w:tcW w:w="1835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6765D9F0" w14:textId="7B6AF7B7" w:rsidR="00EE3092" w:rsidRPr="0019749C" w:rsidRDefault="00EE3092" w:rsidP="004319CC">
          <w:pPr>
            <w:tabs>
              <w:tab w:val="left" w:pos="-392"/>
              <w:tab w:val="left" w:pos="327"/>
            </w:tabs>
            <w:ind w:left="-338" w:firstLine="230"/>
            <w:rPr>
              <w:rFonts w:ascii="Calibri" w:hAnsi="Calibri"/>
              <w:b/>
              <w:bCs/>
              <w:sz w:val="18"/>
              <w:szCs w:val="18"/>
            </w:rPr>
          </w:pPr>
          <w:r>
            <w:rPr>
              <w:rFonts w:ascii="Calibri" w:hAnsi="Calibri"/>
              <w:b/>
              <w:bCs/>
              <w:sz w:val="18"/>
              <w:szCs w:val="18"/>
            </w:rPr>
            <w:t>ZP. 382-</w:t>
          </w:r>
          <w:r w:rsidR="00DB242A">
            <w:rPr>
              <w:rFonts w:ascii="Calibri" w:hAnsi="Calibri"/>
              <w:b/>
              <w:bCs/>
              <w:sz w:val="18"/>
              <w:szCs w:val="18"/>
            </w:rPr>
            <w:t>5</w:t>
          </w:r>
          <w:r w:rsidR="00005D74">
            <w:rPr>
              <w:rFonts w:ascii="Calibri" w:hAnsi="Calibri"/>
              <w:b/>
              <w:bCs/>
              <w:sz w:val="18"/>
              <w:szCs w:val="18"/>
            </w:rPr>
            <w:t>6</w:t>
          </w:r>
          <w:r w:rsidRPr="0019749C">
            <w:rPr>
              <w:rFonts w:ascii="Calibri" w:hAnsi="Calibri"/>
              <w:b/>
              <w:bCs/>
              <w:sz w:val="18"/>
              <w:szCs w:val="18"/>
            </w:rPr>
            <w:t>/</w:t>
          </w:r>
          <w:r>
            <w:rPr>
              <w:rFonts w:ascii="Calibri" w:hAnsi="Calibri"/>
              <w:b/>
              <w:bCs/>
              <w:sz w:val="18"/>
              <w:szCs w:val="18"/>
            </w:rPr>
            <w:t>2</w:t>
          </w:r>
          <w:r w:rsidR="002D64CE">
            <w:rPr>
              <w:rFonts w:ascii="Calibri" w:hAnsi="Calibri"/>
              <w:b/>
              <w:bCs/>
              <w:sz w:val="18"/>
              <w:szCs w:val="18"/>
            </w:rPr>
            <w:t>5</w:t>
          </w:r>
        </w:p>
      </w:tc>
    </w:tr>
    <w:tr w:rsidR="00EE3092" w:rsidRPr="0019749C" w14:paraId="60797CD4" w14:textId="77777777" w:rsidTr="00EB75BC">
      <w:trPr>
        <w:trHeight w:val="285"/>
      </w:trPr>
      <w:tc>
        <w:tcPr>
          <w:tcW w:w="0" w:type="auto"/>
          <w:vMerge/>
          <w:tcBorders>
            <w:left w:val="nil"/>
            <w:bottom w:val="nil"/>
            <w:right w:val="nil"/>
          </w:tcBorders>
          <w:vAlign w:val="center"/>
        </w:tcPr>
        <w:p w14:paraId="02F0813A" w14:textId="77777777" w:rsidR="00EE3092" w:rsidRPr="00442662" w:rsidRDefault="00EE3092" w:rsidP="00EE3092">
          <w:pPr>
            <w:rPr>
              <w:color w:val="auto"/>
              <w:sz w:val="18"/>
              <w:szCs w:val="18"/>
            </w:rPr>
          </w:pPr>
        </w:p>
      </w:tc>
      <w:tc>
        <w:tcPr>
          <w:tcW w:w="3793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5F9A3C13" w14:textId="44B419F4" w:rsidR="00EE3092" w:rsidRPr="00442662" w:rsidRDefault="00EE3092" w:rsidP="00EE3092">
          <w:pPr>
            <w:rPr>
              <w:rFonts w:ascii="Calibri" w:hAnsi="Calibri"/>
              <w:color w:val="auto"/>
              <w:sz w:val="18"/>
              <w:szCs w:val="18"/>
            </w:rPr>
          </w:pPr>
          <w:r w:rsidRPr="00442662">
            <w:rPr>
              <w:rFonts w:ascii="Calibri" w:hAnsi="Calibri"/>
              <w:color w:val="auto"/>
              <w:sz w:val="18"/>
              <w:szCs w:val="18"/>
            </w:rPr>
            <w:t>Wzór umowy</w:t>
          </w:r>
        </w:p>
      </w:tc>
      <w:tc>
        <w:tcPr>
          <w:tcW w:w="2784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</w:tcPr>
        <w:p w14:paraId="3AFF92FA" w14:textId="77777777" w:rsidR="00EE3092" w:rsidRPr="00442662" w:rsidRDefault="00EE3092" w:rsidP="00EE3092">
          <w:pPr>
            <w:rPr>
              <w:rFonts w:ascii="Calibri" w:hAnsi="Calibri"/>
              <w:color w:val="auto"/>
              <w:sz w:val="18"/>
              <w:szCs w:val="18"/>
            </w:rPr>
          </w:pPr>
          <w:r w:rsidRPr="00442662">
            <w:rPr>
              <w:rFonts w:ascii="Calibri" w:hAnsi="Calibri"/>
              <w:color w:val="auto"/>
              <w:sz w:val="18"/>
              <w:szCs w:val="18"/>
            </w:rPr>
            <w:t>Wersja:</w:t>
          </w:r>
        </w:p>
      </w:tc>
      <w:tc>
        <w:tcPr>
          <w:tcW w:w="2154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</w:tcPr>
        <w:p w14:paraId="79B644C7" w14:textId="77777777" w:rsidR="00EE3092" w:rsidRPr="0019749C" w:rsidRDefault="00EE3092" w:rsidP="00EE3092">
          <w:pPr>
            <w:rPr>
              <w:rFonts w:ascii="Calibri" w:hAnsi="Calibri"/>
              <w:sz w:val="18"/>
              <w:szCs w:val="18"/>
            </w:rPr>
          </w:pPr>
          <w:r w:rsidRPr="0019749C">
            <w:rPr>
              <w:rFonts w:ascii="Calibri" w:hAnsi="Calibri"/>
              <w:sz w:val="18"/>
              <w:szCs w:val="18"/>
            </w:rPr>
            <w:t>1</w:t>
          </w:r>
        </w:p>
      </w:tc>
    </w:tr>
  </w:tbl>
  <w:p w14:paraId="00823B52" w14:textId="6C05232F" w:rsidR="00511CB9" w:rsidRPr="00EE3092" w:rsidRDefault="00511CB9" w:rsidP="00EE3092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7">
      <w:start w:val="1"/>
      <w:numFmt w:val="none"/>
      <w:pStyle w:val="Nagwek8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2"/>
      <w:numFmt w:val="upperRoman"/>
      <w:lvlText w:val="%1."/>
      <w:lvlJc w:val="right"/>
      <w:pPr>
        <w:tabs>
          <w:tab w:val="num" w:pos="180"/>
        </w:tabs>
        <w:ind w:left="180" w:hanging="18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/>
      </w:rPr>
    </w:lvl>
  </w:abstractNum>
  <w:abstractNum w:abstractNumId="2" w15:restartNumberingAfterBreak="0">
    <w:nsid w:val="0000000C"/>
    <w:multiLevelType w:val="multilevel"/>
    <w:tmpl w:val="0000000C"/>
    <w:name w:val="WW8Num12"/>
    <w:lvl w:ilvl="0">
      <w:start w:val="2"/>
      <w:numFmt w:val="decimal"/>
      <w:lvlText w:val="%1."/>
      <w:lvlJc w:val="left"/>
      <w:pPr>
        <w:tabs>
          <w:tab w:val="num" w:pos="283"/>
        </w:tabs>
        <w:ind w:left="283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/>
      </w:rPr>
    </w:lvl>
  </w:abstractNum>
  <w:abstractNum w:abstractNumId="3" w15:restartNumberingAfterBreak="0">
    <w:nsid w:val="0000000D"/>
    <w:multiLevelType w:val="multilevel"/>
    <w:tmpl w:val="201A0EB4"/>
    <w:name w:val="WW8Num13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  <w:color w:val="auto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/>
      </w:rPr>
    </w:lvl>
  </w:abstractNum>
  <w:abstractNum w:abstractNumId="4" w15:restartNumberingAfterBreak="0">
    <w:nsid w:val="0000000E"/>
    <w:multiLevelType w:val="multilevel"/>
    <w:tmpl w:val="0000000E"/>
    <w:name w:val="WW8Num14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/>
      </w:rPr>
    </w:lvl>
  </w:abstractNum>
  <w:abstractNum w:abstractNumId="5" w15:restartNumberingAfterBreak="0">
    <w:nsid w:val="00000010"/>
    <w:multiLevelType w:val="multilevel"/>
    <w:tmpl w:val="00000010"/>
    <w:name w:val="WW8Num16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/>
      </w:rPr>
    </w:lvl>
  </w:abstractNum>
  <w:abstractNum w:abstractNumId="6" w15:restartNumberingAfterBreak="0">
    <w:nsid w:val="00000011"/>
    <w:multiLevelType w:val="multilevel"/>
    <w:tmpl w:val="00000011"/>
    <w:name w:val="WW8Num17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/>
      </w:rPr>
    </w:lvl>
  </w:abstractNum>
  <w:abstractNum w:abstractNumId="7" w15:restartNumberingAfterBreak="0">
    <w:nsid w:val="00000012"/>
    <w:multiLevelType w:val="multilevel"/>
    <w:tmpl w:val="00000012"/>
    <w:name w:val="WW8Num18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/>
      </w:rPr>
    </w:lvl>
  </w:abstractNum>
  <w:abstractNum w:abstractNumId="8" w15:restartNumberingAfterBreak="0">
    <w:nsid w:val="00000017"/>
    <w:multiLevelType w:val="multilevel"/>
    <w:tmpl w:val="00000017"/>
    <w:name w:val="WW8Num23"/>
    <w:lvl w:ilvl="0">
      <w:start w:val="1"/>
      <w:numFmt w:val="lowerLetter"/>
      <w:lvlText w:val="%1)"/>
      <w:lvlJc w:val="left"/>
      <w:pPr>
        <w:tabs>
          <w:tab w:val="num" w:pos="283"/>
        </w:tabs>
        <w:ind w:left="283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/>
      </w:rPr>
    </w:lvl>
  </w:abstractNum>
  <w:abstractNum w:abstractNumId="9" w15:restartNumberingAfterBreak="0">
    <w:nsid w:val="00000019"/>
    <w:multiLevelType w:val="multilevel"/>
    <w:tmpl w:val="00000019"/>
    <w:name w:val="WW8Num25"/>
    <w:lvl w:ilvl="0">
      <w:start w:val="6"/>
      <w:numFmt w:val="decimal"/>
      <w:lvlText w:val="%1."/>
      <w:lvlJc w:val="left"/>
      <w:pPr>
        <w:tabs>
          <w:tab w:val="num" w:pos="283"/>
        </w:tabs>
        <w:ind w:left="283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/>
      </w:rPr>
    </w:lvl>
  </w:abstractNum>
  <w:abstractNum w:abstractNumId="10" w15:restartNumberingAfterBreak="0">
    <w:nsid w:val="0000001A"/>
    <w:multiLevelType w:val="multilevel"/>
    <w:tmpl w:val="E0B62FE0"/>
    <w:name w:val="WW8Num26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  <w:rPr>
        <w:rFonts w:cs="Times New Roman"/>
        <w:strike w:val="0"/>
        <w:color w:val="auto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/>
      </w:rPr>
    </w:lvl>
  </w:abstractNum>
  <w:abstractNum w:abstractNumId="11" w15:restartNumberingAfterBreak="0">
    <w:nsid w:val="0000001B"/>
    <w:multiLevelType w:val="multilevel"/>
    <w:tmpl w:val="0000001B"/>
    <w:name w:val="WW8Num27"/>
    <w:lvl w:ilvl="0">
      <w:start w:val="1"/>
      <w:numFmt w:val="bullet"/>
      <w:lvlText w:val="·"/>
      <w:lvlJc w:val="left"/>
      <w:pPr>
        <w:tabs>
          <w:tab w:val="num" w:pos="283"/>
        </w:tabs>
        <w:ind w:left="283" w:hanging="283"/>
      </w:pPr>
      <w:rPr>
        <w:rFonts w:ascii="Symbol" w:hAnsi="Symbol"/>
        <w:sz w:val="18"/>
      </w:rPr>
    </w:lvl>
    <w:lvl w:ilvl="1">
      <w:start w:val="1"/>
      <w:numFmt w:val="bullet"/>
      <w:lvlText w:val="·"/>
      <w:lvlJc w:val="left"/>
      <w:pPr>
        <w:tabs>
          <w:tab w:val="num" w:pos="567"/>
        </w:tabs>
        <w:ind w:left="567" w:hanging="283"/>
      </w:pPr>
      <w:rPr>
        <w:rFonts w:ascii="Symbol" w:hAnsi="Symbol"/>
        <w:sz w:val="18"/>
      </w:rPr>
    </w:lvl>
    <w:lvl w:ilvl="2">
      <w:start w:val="1"/>
      <w:numFmt w:val="bullet"/>
      <w:lvlText w:val="·"/>
      <w:lvlJc w:val="left"/>
      <w:pPr>
        <w:tabs>
          <w:tab w:val="num" w:pos="850"/>
        </w:tabs>
        <w:ind w:left="850" w:hanging="283"/>
      </w:pPr>
      <w:rPr>
        <w:rFonts w:ascii="Symbol" w:hAnsi="Symbol"/>
        <w:sz w:val="18"/>
      </w:rPr>
    </w:lvl>
    <w:lvl w:ilvl="3">
      <w:start w:val="1"/>
      <w:numFmt w:val="bullet"/>
      <w:lvlText w:val="·"/>
      <w:lvlJc w:val="left"/>
      <w:pPr>
        <w:tabs>
          <w:tab w:val="num" w:pos="1134"/>
        </w:tabs>
        <w:ind w:left="1134" w:hanging="283"/>
      </w:pPr>
      <w:rPr>
        <w:rFonts w:ascii="Symbol" w:hAnsi="Symbol"/>
        <w:sz w:val="18"/>
      </w:rPr>
    </w:lvl>
    <w:lvl w:ilvl="4">
      <w:start w:val="1"/>
      <w:numFmt w:val="bullet"/>
      <w:lvlText w:val="·"/>
      <w:lvlJc w:val="left"/>
      <w:pPr>
        <w:tabs>
          <w:tab w:val="num" w:pos="1417"/>
        </w:tabs>
        <w:ind w:left="1417" w:hanging="283"/>
      </w:pPr>
      <w:rPr>
        <w:rFonts w:ascii="Symbol" w:hAnsi="Symbol"/>
        <w:sz w:val="18"/>
      </w:rPr>
    </w:lvl>
    <w:lvl w:ilvl="5">
      <w:start w:val="1"/>
      <w:numFmt w:val="bullet"/>
      <w:lvlText w:val="·"/>
      <w:lvlJc w:val="left"/>
      <w:pPr>
        <w:tabs>
          <w:tab w:val="num" w:pos="1701"/>
        </w:tabs>
        <w:ind w:left="1701" w:hanging="283"/>
      </w:pPr>
      <w:rPr>
        <w:rFonts w:ascii="Symbol" w:hAnsi="Symbol"/>
        <w:sz w:val="18"/>
      </w:rPr>
    </w:lvl>
    <w:lvl w:ilvl="6">
      <w:start w:val="1"/>
      <w:numFmt w:val="bullet"/>
      <w:lvlText w:val="·"/>
      <w:lvlJc w:val="left"/>
      <w:pPr>
        <w:tabs>
          <w:tab w:val="num" w:pos="1984"/>
        </w:tabs>
        <w:ind w:left="1984" w:hanging="283"/>
      </w:pPr>
      <w:rPr>
        <w:rFonts w:ascii="Symbol" w:hAnsi="Symbol"/>
        <w:sz w:val="18"/>
      </w:rPr>
    </w:lvl>
    <w:lvl w:ilvl="7">
      <w:start w:val="1"/>
      <w:numFmt w:val="bullet"/>
      <w:lvlText w:val="·"/>
      <w:lvlJc w:val="left"/>
      <w:pPr>
        <w:tabs>
          <w:tab w:val="num" w:pos="2268"/>
        </w:tabs>
        <w:ind w:left="2268" w:hanging="283"/>
      </w:pPr>
      <w:rPr>
        <w:rFonts w:ascii="Symbol" w:hAnsi="Symbol"/>
        <w:sz w:val="18"/>
      </w:rPr>
    </w:lvl>
    <w:lvl w:ilvl="8">
      <w:start w:val="1"/>
      <w:numFmt w:val="bullet"/>
      <w:lvlText w:val="·"/>
      <w:lvlJc w:val="left"/>
      <w:pPr>
        <w:tabs>
          <w:tab w:val="num" w:pos="2551"/>
        </w:tabs>
        <w:ind w:left="2551" w:hanging="283"/>
      </w:pPr>
      <w:rPr>
        <w:rFonts w:ascii="Symbol" w:hAnsi="Symbol"/>
        <w:sz w:val="18"/>
      </w:rPr>
    </w:lvl>
  </w:abstractNum>
  <w:abstractNum w:abstractNumId="12" w15:restartNumberingAfterBreak="0">
    <w:nsid w:val="0000001C"/>
    <w:multiLevelType w:val="multilevel"/>
    <w:tmpl w:val="0000001C"/>
    <w:name w:val="WW8Num28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/>
      </w:rPr>
    </w:lvl>
  </w:abstractNum>
  <w:abstractNum w:abstractNumId="13" w15:restartNumberingAfterBreak="0">
    <w:nsid w:val="041F58FD"/>
    <w:multiLevelType w:val="multilevel"/>
    <w:tmpl w:val="B2B442F6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0" w:firstLine="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0" w:firstLine="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0" w:firstLine="0"/>
      </w:pPr>
      <w:rPr>
        <w:rFonts w:hint="default"/>
        <w:u w:val="single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4" w15:restartNumberingAfterBreak="0">
    <w:nsid w:val="06504B2F"/>
    <w:multiLevelType w:val="hybridMultilevel"/>
    <w:tmpl w:val="8758A4CC"/>
    <w:lvl w:ilvl="0" w:tplc="AA30965E">
      <w:start w:val="1"/>
      <w:numFmt w:val="decimal"/>
      <w:lvlText w:val="%1)"/>
      <w:lvlJc w:val="left"/>
      <w:pPr>
        <w:ind w:left="360" w:hanging="360"/>
      </w:pPr>
      <w:rPr>
        <w:sz w:val="22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06C85F64"/>
    <w:multiLevelType w:val="singleLevel"/>
    <w:tmpl w:val="9C8AC70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color w:val="auto"/>
      </w:rPr>
    </w:lvl>
  </w:abstractNum>
  <w:abstractNum w:abstractNumId="16" w15:restartNumberingAfterBreak="0">
    <w:nsid w:val="06F46C40"/>
    <w:multiLevelType w:val="hybridMultilevel"/>
    <w:tmpl w:val="2AAA3722"/>
    <w:styleLink w:val="Zaimportowanystyl11"/>
    <w:lvl w:ilvl="0" w:tplc="859E7664">
      <w:start w:val="1"/>
      <w:numFmt w:val="decimal"/>
      <w:lvlText w:val="%1."/>
      <w:lvlJc w:val="left"/>
      <w:pPr>
        <w:ind w:left="720" w:hanging="360"/>
      </w:pPr>
      <w:rPr>
        <w:rFonts w:hAnsi="Arial Unicode MS" w:cs="Times New Roman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1" w:tplc="52D65118">
      <w:start w:val="1"/>
      <w:numFmt w:val="lowerLetter"/>
      <w:lvlText w:val="%2."/>
      <w:lvlJc w:val="left"/>
      <w:pPr>
        <w:ind w:left="1440" w:hanging="360"/>
      </w:pPr>
      <w:rPr>
        <w:rFonts w:hAnsi="Arial Unicode MS" w:cs="Times New Roman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2" w:tplc="6A363BFA">
      <w:start w:val="1"/>
      <w:numFmt w:val="lowerRoman"/>
      <w:lvlText w:val="%3."/>
      <w:lvlJc w:val="left"/>
      <w:pPr>
        <w:ind w:left="2160" w:hanging="278"/>
      </w:pPr>
      <w:rPr>
        <w:rFonts w:hAnsi="Arial Unicode MS" w:cs="Times New Roman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3" w:tplc="362E116C">
      <w:start w:val="1"/>
      <w:numFmt w:val="decimal"/>
      <w:lvlText w:val="%4."/>
      <w:lvlJc w:val="left"/>
      <w:pPr>
        <w:ind w:left="2880" w:hanging="360"/>
      </w:pPr>
      <w:rPr>
        <w:rFonts w:hAnsi="Arial Unicode MS" w:cs="Times New Roman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4" w:tplc="B2E0EF6E">
      <w:start w:val="1"/>
      <w:numFmt w:val="lowerLetter"/>
      <w:lvlText w:val="%5."/>
      <w:lvlJc w:val="left"/>
      <w:pPr>
        <w:ind w:left="3600" w:hanging="360"/>
      </w:pPr>
      <w:rPr>
        <w:rFonts w:hAnsi="Arial Unicode MS" w:cs="Times New Roman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5" w:tplc="026AD62C">
      <w:start w:val="1"/>
      <w:numFmt w:val="lowerRoman"/>
      <w:lvlText w:val="%6."/>
      <w:lvlJc w:val="left"/>
      <w:pPr>
        <w:ind w:left="4320" w:hanging="278"/>
      </w:pPr>
      <w:rPr>
        <w:rFonts w:hAnsi="Arial Unicode MS" w:cs="Times New Roman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6" w:tplc="F0CA3514">
      <w:start w:val="1"/>
      <w:numFmt w:val="decimal"/>
      <w:lvlText w:val="%7."/>
      <w:lvlJc w:val="left"/>
      <w:pPr>
        <w:ind w:left="5040" w:hanging="360"/>
      </w:pPr>
      <w:rPr>
        <w:rFonts w:hAnsi="Arial Unicode MS" w:cs="Times New Roman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7" w:tplc="A502DA30">
      <w:start w:val="1"/>
      <w:numFmt w:val="lowerLetter"/>
      <w:lvlText w:val="%8."/>
      <w:lvlJc w:val="left"/>
      <w:pPr>
        <w:ind w:left="5760" w:hanging="360"/>
      </w:pPr>
      <w:rPr>
        <w:rFonts w:hAnsi="Arial Unicode MS" w:cs="Times New Roman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8" w:tplc="15ACE6D2">
      <w:start w:val="1"/>
      <w:numFmt w:val="lowerRoman"/>
      <w:lvlText w:val="%9."/>
      <w:lvlJc w:val="left"/>
      <w:pPr>
        <w:ind w:left="6480" w:hanging="278"/>
      </w:pPr>
      <w:rPr>
        <w:rFonts w:hAnsi="Arial Unicode MS" w:cs="Times New Roman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</w:abstractNum>
  <w:abstractNum w:abstractNumId="17" w15:restartNumberingAfterBreak="0">
    <w:nsid w:val="071E3BF8"/>
    <w:multiLevelType w:val="hybridMultilevel"/>
    <w:tmpl w:val="207446CE"/>
    <w:lvl w:ilvl="0" w:tplc="DF94B9B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07F57149"/>
    <w:multiLevelType w:val="hybridMultilevel"/>
    <w:tmpl w:val="BDE6D496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094431CA"/>
    <w:multiLevelType w:val="hybridMultilevel"/>
    <w:tmpl w:val="4A6A191C"/>
    <w:lvl w:ilvl="0" w:tplc="C89A6F48">
      <w:start w:val="1"/>
      <w:numFmt w:val="decimal"/>
      <w:lvlText w:val="%1)"/>
      <w:lvlJc w:val="left"/>
      <w:pPr>
        <w:tabs>
          <w:tab w:val="num" w:pos="837"/>
        </w:tabs>
        <w:ind w:left="837" w:hanging="729"/>
      </w:pPr>
      <w:rPr>
        <w:rFonts w:cs="Times New Roman" w:hint="default"/>
        <w:b w:val="0"/>
        <w:i w:val="0"/>
        <w:strike w:val="0"/>
        <w:sz w:val="22"/>
      </w:rPr>
    </w:lvl>
    <w:lvl w:ilvl="1" w:tplc="5BE48CF2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hAnsi="Calibri" w:cs="Times New Roman" w:hint="default"/>
        <w:b w:val="0"/>
        <w:i w:val="0"/>
        <w:sz w:val="22"/>
      </w:rPr>
    </w:lvl>
    <w:lvl w:ilvl="2" w:tplc="5BE48CF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  <w:rPr>
        <w:rFonts w:ascii="Calibri" w:hAnsi="Calibri" w:cs="Times New Roman" w:hint="default"/>
        <w:b w:val="0"/>
        <w:i w:val="0"/>
        <w:sz w:val="22"/>
      </w:rPr>
    </w:lvl>
    <w:lvl w:ilvl="3" w:tplc="CF30F9F4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b w:val="0"/>
        <w:i w:val="0"/>
        <w:sz w:val="22"/>
      </w:rPr>
    </w:lvl>
    <w:lvl w:ilvl="4" w:tplc="E5D48F48">
      <w:start w:val="4"/>
      <w:numFmt w:val="lowerLetter"/>
      <w:lvlText w:val="%5)"/>
      <w:lvlJc w:val="left"/>
      <w:pPr>
        <w:tabs>
          <w:tab w:val="num" w:pos="3600"/>
        </w:tabs>
        <w:ind w:left="3600" w:hanging="360"/>
      </w:pPr>
      <w:rPr>
        <w:rFonts w:ascii="Calibri" w:hAnsi="Calibri" w:cs="Times New Roman" w:hint="default"/>
        <w:b w:val="0"/>
        <w:i w:val="0"/>
        <w:sz w:val="22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 w15:restartNumberingAfterBreak="0">
    <w:nsid w:val="0E8375B6"/>
    <w:multiLevelType w:val="hybridMultilevel"/>
    <w:tmpl w:val="4B72A7EE"/>
    <w:lvl w:ilvl="0" w:tplc="01602342">
      <w:start w:val="1"/>
      <w:numFmt w:val="decimal"/>
      <w:lvlText w:val="%1."/>
      <w:lvlJc w:val="left"/>
      <w:pPr>
        <w:ind w:left="36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13211436"/>
    <w:multiLevelType w:val="hybridMultilevel"/>
    <w:tmpl w:val="2114512A"/>
    <w:lvl w:ilvl="0" w:tplc="CFB86634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b w:val="0"/>
        <w:i w:val="0"/>
        <w:color w:val="auto"/>
      </w:rPr>
    </w:lvl>
    <w:lvl w:ilvl="1" w:tplc="CFB86634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15905AFA"/>
    <w:multiLevelType w:val="hybridMultilevel"/>
    <w:tmpl w:val="CD46712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3C44ACB"/>
    <w:multiLevelType w:val="hybridMultilevel"/>
    <w:tmpl w:val="E5C6943C"/>
    <w:lvl w:ilvl="0" w:tplc="3ECA586A">
      <w:start w:val="1"/>
      <w:numFmt w:val="decimal"/>
      <w:lvlText w:val="%1)"/>
      <w:lvlJc w:val="left"/>
      <w:pPr>
        <w:tabs>
          <w:tab w:val="num" w:pos="786"/>
        </w:tabs>
        <w:ind w:left="786" w:hanging="360"/>
      </w:pPr>
      <w:rPr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506"/>
        </w:tabs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226"/>
        </w:tabs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946"/>
        </w:tabs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66"/>
        </w:tabs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86"/>
        </w:tabs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826"/>
        </w:tabs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546"/>
        </w:tabs>
        <w:ind w:left="6546" w:hanging="180"/>
      </w:pPr>
    </w:lvl>
  </w:abstractNum>
  <w:abstractNum w:abstractNumId="24" w15:restartNumberingAfterBreak="0">
    <w:nsid w:val="259A3CED"/>
    <w:multiLevelType w:val="hybridMultilevel"/>
    <w:tmpl w:val="CF38125A"/>
    <w:lvl w:ilvl="0" w:tplc="DA768174">
      <w:start w:val="1"/>
      <w:numFmt w:val="decimal"/>
      <w:pStyle w:val="Styl2SWZ"/>
      <w:lvlText w:val="%1."/>
      <w:lvlJc w:val="left"/>
      <w:pPr>
        <w:ind w:left="357" w:hanging="357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9DA5A8A"/>
    <w:multiLevelType w:val="multilevel"/>
    <w:tmpl w:val="3260F6AA"/>
    <w:lvl w:ilvl="0">
      <w:start w:val="5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hint="default"/>
        <w:b w:val="0"/>
        <w:color w:val="auto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0" w:firstLine="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0" w:firstLine="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0" w:firstLine="0"/>
      </w:pPr>
      <w:rPr>
        <w:rFonts w:hint="default"/>
        <w:u w:val="single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6" w15:restartNumberingAfterBreak="0">
    <w:nsid w:val="2C4E648B"/>
    <w:multiLevelType w:val="hybridMultilevel"/>
    <w:tmpl w:val="80CEDD42"/>
    <w:name w:val="WW8Num22"/>
    <w:lvl w:ilvl="0" w:tplc="E5245438">
      <w:start w:val="13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 w15:restartNumberingAfterBreak="0">
    <w:nsid w:val="2D5A1365"/>
    <w:multiLevelType w:val="hybridMultilevel"/>
    <w:tmpl w:val="8298662E"/>
    <w:lvl w:ilvl="0" w:tplc="0415000F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  <w:rPr>
        <w:rFonts w:hint="default"/>
      </w:rPr>
    </w:lvl>
    <w:lvl w:ilvl="1" w:tplc="D2C2EF36">
      <w:start w:val="9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color w:val="auto"/>
      </w:rPr>
    </w:lvl>
    <w:lvl w:ilvl="2" w:tplc="5566B3C4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ascii="Calibri" w:hAnsi="Calibri"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34956673"/>
    <w:multiLevelType w:val="hybridMultilevel"/>
    <w:tmpl w:val="A134D4E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3C5F386C"/>
    <w:multiLevelType w:val="hybridMultilevel"/>
    <w:tmpl w:val="E2DEE57A"/>
    <w:lvl w:ilvl="0" w:tplc="3B94F944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3E812B62"/>
    <w:multiLevelType w:val="multilevel"/>
    <w:tmpl w:val="37308168"/>
    <w:lvl w:ilvl="0">
      <w:start w:val="1"/>
      <w:numFmt w:val="decimal"/>
      <w:lvlText w:val="%1)"/>
      <w:lvlJc w:val="left"/>
      <w:pPr>
        <w:tabs>
          <w:tab w:val="num" w:pos="0"/>
        </w:tabs>
        <w:ind w:left="0" w:firstLine="0"/>
      </w:pPr>
      <w:rPr>
        <w:rFonts w:hint="default"/>
        <w:b w:val="0"/>
        <w:i w:val="0"/>
        <w:color w:val="auto"/>
        <w:sz w:val="22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0" w:firstLine="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0" w:firstLine="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0" w:firstLine="0"/>
      </w:pPr>
      <w:rPr>
        <w:rFonts w:hint="default"/>
        <w:u w:val="single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1" w15:restartNumberingAfterBreak="0">
    <w:nsid w:val="40AE2148"/>
    <w:multiLevelType w:val="hybridMultilevel"/>
    <w:tmpl w:val="AE743BFA"/>
    <w:lvl w:ilvl="0" w:tplc="0415000F">
      <w:start w:val="1"/>
      <w:numFmt w:val="decimal"/>
      <w:lvlText w:val="%1."/>
      <w:lvlJc w:val="left"/>
      <w:pPr>
        <w:ind w:left="360" w:hanging="360"/>
      </w:pPr>
      <w:rPr>
        <w:b w:val="0"/>
        <w:i w:val="0"/>
        <w:color w:val="auto"/>
      </w:rPr>
    </w:lvl>
    <w:lvl w:ilvl="1" w:tplc="CFB86634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44827AC0"/>
    <w:multiLevelType w:val="singleLevel"/>
    <w:tmpl w:val="EBF236A4"/>
    <w:lvl w:ilvl="0">
      <w:start w:val="1"/>
      <w:numFmt w:val="decimal"/>
      <w:lvlText w:val="%1)"/>
      <w:lvlJc w:val="left"/>
      <w:pPr>
        <w:ind w:left="1080" w:hanging="360"/>
      </w:pPr>
      <w:rPr>
        <w:rFonts w:cs="Times New Roman"/>
        <w:color w:val="auto"/>
      </w:rPr>
    </w:lvl>
  </w:abstractNum>
  <w:abstractNum w:abstractNumId="33" w15:restartNumberingAfterBreak="0">
    <w:nsid w:val="4FF82BD5"/>
    <w:multiLevelType w:val="hybridMultilevel"/>
    <w:tmpl w:val="86EC7E96"/>
    <w:lvl w:ilvl="0" w:tplc="DED65B68">
      <w:start w:val="5"/>
      <w:numFmt w:val="decimal"/>
      <w:lvlText w:val="%1."/>
      <w:lvlJc w:val="left"/>
      <w:pPr>
        <w:tabs>
          <w:tab w:val="num" w:pos="468"/>
        </w:tabs>
        <w:ind w:left="468" w:hanging="360"/>
      </w:pPr>
      <w:rPr>
        <w:rFonts w:ascii="Calibri" w:hAnsi="Calibri" w:cs="Arial" w:hint="default"/>
        <w:b w:val="0"/>
        <w:i w:val="0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4" w15:restartNumberingAfterBreak="0">
    <w:nsid w:val="516011D7"/>
    <w:multiLevelType w:val="hybridMultilevel"/>
    <w:tmpl w:val="3D52F59A"/>
    <w:lvl w:ilvl="0" w:tplc="04150011">
      <w:start w:val="1"/>
      <w:numFmt w:val="decimal"/>
      <w:lvlText w:val="%1)"/>
      <w:lvlJc w:val="lef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 w15:restartNumberingAfterBreak="0">
    <w:nsid w:val="5429665B"/>
    <w:multiLevelType w:val="hybridMultilevel"/>
    <w:tmpl w:val="08143E42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 w15:restartNumberingAfterBreak="0">
    <w:nsid w:val="550267A1"/>
    <w:multiLevelType w:val="hybridMultilevel"/>
    <w:tmpl w:val="18C6EB0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5060DA4"/>
    <w:multiLevelType w:val="hybridMultilevel"/>
    <w:tmpl w:val="D9BA49F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74379E8"/>
    <w:multiLevelType w:val="hybridMultilevel"/>
    <w:tmpl w:val="3AE23ACE"/>
    <w:lvl w:ilvl="0" w:tplc="04150011">
      <w:start w:val="1"/>
      <w:numFmt w:val="decimal"/>
      <w:lvlText w:val="%1)"/>
      <w:lvlJc w:val="left"/>
      <w:pPr>
        <w:ind w:left="1188" w:hanging="360"/>
      </w:pPr>
    </w:lvl>
    <w:lvl w:ilvl="1" w:tplc="04150019" w:tentative="1">
      <w:start w:val="1"/>
      <w:numFmt w:val="lowerLetter"/>
      <w:lvlText w:val="%2."/>
      <w:lvlJc w:val="left"/>
      <w:pPr>
        <w:ind w:left="1908" w:hanging="360"/>
      </w:pPr>
    </w:lvl>
    <w:lvl w:ilvl="2" w:tplc="0415001B" w:tentative="1">
      <w:start w:val="1"/>
      <w:numFmt w:val="lowerRoman"/>
      <w:lvlText w:val="%3."/>
      <w:lvlJc w:val="right"/>
      <w:pPr>
        <w:ind w:left="2628" w:hanging="180"/>
      </w:pPr>
    </w:lvl>
    <w:lvl w:ilvl="3" w:tplc="0415000F" w:tentative="1">
      <w:start w:val="1"/>
      <w:numFmt w:val="decimal"/>
      <w:lvlText w:val="%4."/>
      <w:lvlJc w:val="left"/>
      <w:pPr>
        <w:ind w:left="3348" w:hanging="360"/>
      </w:pPr>
    </w:lvl>
    <w:lvl w:ilvl="4" w:tplc="04150019" w:tentative="1">
      <w:start w:val="1"/>
      <w:numFmt w:val="lowerLetter"/>
      <w:lvlText w:val="%5."/>
      <w:lvlJc w:val="left"/>
      <w:pPr>
        <w:ind w:left="4068" w:hanging="360"/>
      </w:pPr>
    </w:lvl>
    <w:lvl w:ilvl="5" w:tplc="0415001B" w:tentative="1">
      <w:start w:val="1"/>
      <w:numFmt w:val="lowerRoman"/>
      <w:lvlText w:val="%6."/>
      <w:lvlJc w:val="right"/>
      <w:pPr>
        <w:ind w:left="4788" w:hanging="180"/>
      </w:pPr>
    </w:lvl>
    <w:lvl w:ilvl="6" w:tplc="0415000F" w:tentative="1">
      <w:start w:val="1"/>
      <w:numFmt w:val="decimal"/>
      <w:lvlText w:val="%7."/>
      <w:lvlJc w:val="left"/>
      <w:pPr>
        <w:ind w:left="5508" w:hanging="360"/>
      </w:pPr>
    </w:lvl>
    <w:lvl w:ilvl="7" w:tplc="04150019" w:tentative="1">
      <w:start w:val="1"/>
      <w:numFmt w:val="lowerLetter"/>
      <w:lvlText w:val="%8."/>
      <w:lvlJc w:val="left"/>
      <w:pPr>
        <w:ind w:left="6228" w:hanging="360"/>
      </w:pPr>
    </w:lvl>
    <w:lvl w:ilvl="8" w:tplc="0415001B" w:tentative="1">
      <w:start w:val="1"/>
      <w:numFmt w:val="lowerRoman"/>
      <w:lvlText w:val="%9."/>
      <w:lvlJc w:val="right"/>
      <w:pPr>
        <w:ind w:left="6948" w:hanging="180"/>
      </w:pPr>
    </w:lvl>
  </w:abstractNum>
  <w:abstractNum w:abstractNumId="39" w15:restartNumberingAfterBreak="0">
    <w:nsid w:val="58186234"/>
    <w:multiLevelType w:val="hybridMultilevel"/>
    <w:tmpl w:val="73C6D654"/>
    <w:lvl w:ilvl="0" w:tplc="B5ECAA8E">
      <w:start w:val="1"/>
      <w:numFmt w:val="decimal"/>
      <w:lvlText w:val="%1)"/>
      <w:lvlJc w:val="left"/>
      <w:pPr>
        <w:ind w:left="2771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491" w:hanging="360"/>
      </w:pPr>
    </w:lvl>
    <w:lvl w:ilvl="2" w:tplc="0415001B" w:tentative="1">
      <w:start w:val="1"/>
      <w:numFmt w:val="lowerRoman"/>
      <w:lvlText w:val="%3."/>
      <w:lvlJc w:val="right"/>
      <w:pPr>
        <w:ind w:left="4211" w:hanging="180"/>
      </w:pPr>
    </w:lvl>
    <w:lvl w:ilvl="3" w:tplc="0415000F" w:tentative="1">
      <w:start w:val="1"/>
      <w:numFmt w:val="decimal"/>
      <w:lvlText w:val="%4."/>
      <w:lvlJc w:val="left"/>
      <w:pPr>
        <w:ind w:left="4931" w:hanging="360"/>
      </w:pPr>
    </w:lvl>
    <w:lvl w:ilvl="4" w:tplc="04150019" w:tentative="1">
      <w:start w:val="1"/>
      <w:numFmt w:val="lowerLetter"/>
      <w:lvlText w:val="%5."/>
      <w:lvlJc w:val="left"/>
      <w:pPr>
        <w:ind w:left="5651" w:hanging="360"/>
      </w:pPr>
    </w:lvl>
    <w:lvl w:ilvl="5" w:tplc="0415001B" w:tentative="1">
      <w:start w:val="1"/>
      <w:numFmt w:val="lowerRoman"/>
      <w:lvlText w:val="%6."/>
      <w:lvlJc w:val="right"/>
      <w:pPr>
        <w:ind w:left="6371" w:hanging="180"/>
      </w:pPr>
    </w:lvl>
    <w:lvl w:ilvl="6" w:tplc="0415000F" w:tentative="1">
      <w:start w:val="1"/>
      <w:numFmt w:val="decimal"/>
      <w:lvlText w:val="%7."/>
      <w:lvlJc w:val="left"/>
      <w:pPr>
        <w:ind w:left="7091" w:hanging="360"/>
      </w:pPr>
    </w:lvl>
    <w:lvl w:ilvl="7" w:tplc="04150019" w:tentative="1">
      <w:start w:val="1"/>
      <w:numFmt w:val="lowerLetter"/>
      <w:lvlText w:val="%8."/>
      <w:lvlJc w:val="left"/>
      <w:pPr>
        <w:ind w:left="7811" w:hanging="360"/>
      </w:pPr>
    </w:lvl>
    <w:lvl w:ilvl="8" w:tplc="0415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40" w15:restartNumberingAfterBreak="0">
    <w:nsid w:val="596C4398"/>
    <w:multiLevelType w:val="hybridMultilevel"/>
    <w:tmpl w:val="BC440AD4"/>
    <w:lvl w:ilvl="0" w:tplc="CEEE12DA">
      <w:start w:val="1"/>
      <w:numFmt w:val="decimal"/>
      <w:lvlText w:val="%1."/>
      <w:lvlJc w:val="left"/>
      <w:pPr>
        <w:ind w:left="36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5C4A5888"/>
    <w:multiLevelType w:val="multilevel"/>
    <w:tmpl w:val="6A1C2CB6"/>
    <w:name w:val="WW8Num293"/>
    <w:lvl w:ilvl="0">
      <w:start w:val="1"/>
      <w:numFmt w:val="decimal"/>
      <w:lvlText w:val="%1)"/>
      <w:lvlJc w:val="left"/>
      <w:pPr>
        <w:tabs>
          <w:tab w:val="num" w:pos="502"/>
        </w:tabs>
        <w:ind w:left="502" w:hanging="360"/>
      </w:pPr>
      <w:rPr>
        <w:rFonts w:cs="Times New Roman"/>
        <w:b w:val="0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222"/>
        </w:tabs>
        <w:ind w:left="1222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582"/>
        </w:tabs>
        <w:ind w:left="1582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942"/>
        </w:tabs>
        <w:ind w:left="1942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302"/>
        </w:tabs>
        <w:ind w:left="2302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662"/>
        </w:tabs>
        <w:ind w:left="2662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3022"/>
        </w:tabs>
        <w:ind w:left="3022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382"/>
        </w:tabs>
        <w:ind w:left="3382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742"/>
        </w:tabs>
        <w:ind w:left="3742" w:hanging="360"/>
      </w:pPr>
      <w:rPr>
        <w:rFonts w:cs="Times New Roman"/>
      </w:rPr>
    </w:lvl>
  </w:abstractNum>
  <w:abstractNum w:abstractNumId="42" w15:restartNumberingAfterBreak="0">
    <w:nsid w:val="5ED7376F"/>
    <w:multiLevelType w:val="hybridMultilevel"/>
    <w:tmpl w:val="C6F6582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0B25A39"/>
    <w:multiLevelType w:val="hybridMultilevel"/>
    <w:tmpl w:val="1772D8CA"/>
    <w:name w:val="WW8Num2222"/>
    <w:lvl w:ilvl="0" w:tplc="13ECB05C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  <w:rPr>
        <w:rFonts w:cs="Times New Roman" w:hint="default"/>
        <w:b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4" w15:restartNumberingAfterBreak="0">
    <w:nsid w:val="60F566D6"/>
    <w:multiLevelType w:val="hybridMultilevel"/>
    <w:tmpl w:val="F662B24E"/>
    <w:lvl w:ilvl="0" w:tplc="4DD422A6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2C2EF36">
      <w:start w:val="9"/>
      <w:numFmt w:val="decimal"/>
      <w:lvlText w:val="%2."/>
      <w:lvlJc w:val="left"/>
      <w:pPr>
        <w:tabs>
          <w:tab w:val="num" w:pos="1440"/>
        </w:tabs>
        <w:ind w:left="1440" w:hanging="360"/>
      </w:pPr>
      <w:rPr>
        <w:color w:val="auto"/>
      </w:rPr>
    </w:lvl>
    <w:lvl w:ilvl="2" w:tplc="5566B3C4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ascii="Calibri" w:hAnsi="Calibri" w:cs="Times New Roman" w:hint="default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5" w15:restartNumberingAfterBreak="0">
    <w:nsid w:val="69680EEF"/>
    <w:multiLevelType w:val="singleLevel"/>
    <w:tmpl w:val="8EB08FD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 w:val="0"/>
        <w:color w:val="auto"/>
      </w:rPr>
    </w:lvl>
  </w:abstractNum>
  <w:abstractNum w:abstractNumId="46" w15:restartNumberingAfterBreak="0">
    <w:nsid w:val="714B21FC"/>
    <w:multiLevelType w:val="hybridMultilevel"/>
    <w:tmpl w:val="F5A6A8C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4303801"/>
    <w:multiLevelType w:val="hybridMultilevel"/>
    <w:tmpl w:val="37284B8C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B8981AB0">
      <w:start w:val="1"/>
      <w:numFmt w:val="decimal"/>
      <w:lvlText w:val="%2."/>
      <w:lvlJc w:val="left"/>
      <w:pPr>
        <w:ind w:left="2145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8" w15:restartNumberingAfterBreak="0">
    <w:nsid w:val="753E26D8"/>
    <w:multiLevelType w:val="hybridMultilevel"/>
    <w:tmpl w:val="8F985CD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7E0212A"/>
    <w:multiLevelType w:val="hybridMultilevel"/>
    <w:tmpl w:val="A05A18C0"/>
    <w:lvl w:ilvl="0" w:tplc="D34E07A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6"/>
  </w:num>
  <w:num w:numId="3">
    <w:abstractNumId w:val="31"/>
  </w:num>
  <w:num w:numId="4">
    <w:abstractNumId w:val="29"/>
  </w:num>
  <w:num w:numId="5">
    <w:abstractNumId w:val="34"/>
  </w:num>
  <w:num w:numId="6">
    <w:abstractNumId w:val="40"/>
  </w:num>
  <w:num w:numId="7">
    <w:abstractNumId w:val="28"/>
  </w:num>
  <w:num w:numId="8">
    <w:abstractNumId w:val="20"/>
  </w:num>
  <w:num w:numId="9">
    <w:abstractNumId w:val="15"/>
    <w:lvlOverride w:ilvl="0">
      <w:startOverride w:val="1"/>
    </w:lvlOverride>
  </w:num>
  <w:num w:numId="10">
    <w:abstractNumId w:val="17"/>
  </w:num>
  <w:num w:numId="11">
    <w:abstractNumId w:val="27"/>
  </w:num>
  <w:num w:numId="12">
    <w:abstractNumId w:val="35"/>
  </w:num>
  <w:num w:numId="13">
    <w:abstractNumId w:val="45"/>
    <w:lvlOverride w:ilvl="0">
      <w:startOverride w:val="1"/>
    </w:lvlOverride>
  </w:num>
  <w:num w:numId="14">
    <w:abstractNumId w:val="19"/>
  </w:num>
  <w:num w:numId="15">
    <w:abstractNumId w:val="33"/>
  </w:num>
  <w:num w:numId="16">
    <w:abstractNumId w:val="32"/>
  </w:num>
  <w:num w:numId="17">
    <w:abstractNumId w:val="42"/>
  </w:num>
  <w:num w:numId="18">
    <w:abstractNumId w:val="13"/>
  </w:num>
  <w:num w:numId="19">
    <w:abstractNumId w:val="14"/>
  </w:num>
  <w:num w:numId="20">
    <w:abstractNumId w:val="23"/>
  </w:num>
  <w:num w:numId="21">
    <w:abstractNumId w:val="38"/>
  </w:num>
  <w:num w:numId="22">
    <w:abstractNumId w:val="21"/>
  </w:num>
  <w:num w:numId="23">
    <w:abstractNumId w:val="30"/>
  </w:num>
  <w:num w:numId="24">
    <w:abstractNumId w:val="47"/>
  </w:num>
  <w:num w:numId="25">
    <w:abstractNumId w:val="46"/>
  </w:num>
  <w:num w:numId="26">
    <w:abstractNumId w:val="49"/>
  </w:num>
  <w:num w:numId="27">
    <w:abstractNumId w:val="24"/>
  </w:num>
  <w:num w:numId="28">
    <w:abstractNumId w:val="36"/>
  </w:num>
  <w:num w:numId="29">
    <w:abstractNumId w:val="44"/>
    <w:lvlOverride w:ilvl="0">
      <w:startOverride w:val="4"/>
    </w:lvlOverride>
    <w:lvlOverride w:ilvl="1">
      <w:startOverride w:val="9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5"/>
  </w:num>
  <w:num w:numId="32">
    <w:abstractNumId w:val="39"/>
  </w:num>
  <w:num w:numId="33">
    <w:abstractNumId w:val="18"/>
  </w:num>
  <w:num w:numId="34">
    <w:abstractNumId w:val="48"/>
  </w:num>
  <w:num w:numId="35">
    <w:abstractNumId w:val="37"/>
  </w:num>
  <w:numIdMacAtCleanup w:val="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267F"/>
    <w:rsid w:val="00000269"/>
    <w:rsid w:val="00000ACE"/>
    <w:rsid w:val="00001F7B"/>
    <w:rsid w:val="0000274A"/>
    <w:rsid w:val="000057CA"/>
    <w:rsid w:val="00005D74"/>
    <w:rsid w:val="0001592D"/>
    <w:rsid w:val="000165B1"/>
    <w:rsid w:val="00023AC1"/>
    <w:rsid w:val="0002596A"/>
    <w:rsid w:val="0002629A"/>
    <w:rsid w:val="0002776F"/>
    <w:rsid w:val="00027B6A"/>
    <w:rsid w:val="00027F5B"/>
    <w:rsid w:val="00034F8B"/>
    <w:rsid w:val="00043547"/>
    <w:rsid w:val="000470BA"/>
    <w:rsid w:val="00050683"/>
    <w:rsid w:val="0005177C"/>
    <w:rsid w:val="00054A2B"/>
    <w:rsid w:val="00055291"/>
    <w:rsid w:val="0005569E"/>
    <w:rsid w:val="00056B37"/>
    <w:rsid w:val="00056D58"/>
    <w:rsid w:val="00060DFB"/>
    <w:rsid w:val="000623F6"/>
    <w:rsid w:val="00064F78"/>
    <w:rsid w:val="000677C5"/>
    <w:rsid w:val="00072AF0"/>
    <w:rsid w:val="00072F86"/>
    <w:rsid w:val="00074D2E"/>
    <w:rsid w:val="00076371"/>
    <w:rsid w:val="000765A7"/>
    <w:rsid w:val="000805BD"/>
    <w:rsid w:val="00082975"/>
    <w:rsid w:val="000834E1"/>
    <w:rsid w:val="000835DC"/>
    <w:rsid w:val="00087788"/>
    <w:rsid w:val="00087E0E"/>
    <w:rsid w:val="00093558"/>
    <w:rsid w:val="00094008"/>
    <w:rsid w:val="00095340"/>
    <w:rsid w:val="00095716"/>
    <w:rsid w:val="00096BCE"/>
    <w:rsid w:val="00096F83"/>
    <w:rsid w:val="00097329"/>
    <w:rsid w:val="000A27DF"/>
    <w:rsid w:val="000A348D"/>
    <w:rsid w:val="000A3AE0"/>
    <w:rsid w:val="000A49B6"/>
    <w:rsid w:val="000A4AEB"/>
    <w:rsid w:val="000A594B"/>
    <w:rsid w:val="000A6501"/>
    <w:rsid w:val="000A7335"/>
    <w:rsid w:val="000B1C31"/>
    <w:rsid w:val="000B1F28"/>
    <w:rsid w:val="000B664F"/>
    <w:rsid w:val="000B6A46"/>
    <w:rsid w:val="000C3A30"/>
    <w:rsid w:val="000C3B5B"/>
    <w:rsid w:val="000C4F59"/>
    <w:rsid w:val="000C7180"/>
    <w:rsid w:val="000C7216"/>
    <w:rsid w:val="000C74C6"/>
    <w:rsid w:val="000D0635"/>
    <w:rsid w:val="000D0DED"/>
    <w:rsid w:val="000D11DC"/>
    <w:rsid w:val="000D2134"/>
    <w:rsid w:val="000D2AD8"/>
    <w:rsid w:val="000D373A"/>
    <w:rsid w:val="000D5B7F"/>
    <w:rsid w:val="000D6F5B"/>
    <w:rsid w:val="000D7B3C"/>
    <w:rsid w:val="000E0DCE"/>
    <w:rsid w:val="000E2BCB"/>
    <w:rsid w:val="000E374D"/>
    <w:rsid w:val="000E7EA8"/>
    <w:rsid w:val="000F0D39"/>
    <w:rsid w:val="000F3B0F"/>
    <w:rsid w:val="000F5413"/>
    <w:rsid w:val="000F64D9"/>
    <w:rsid w:val="000F6AA6"/>
    <w:rsid w:val="000F7C63"/>
    <w:rsid w:val="001034E2"/>
    <w:rsid w:val="001045D5"/>
    <w:rsid w:val="00104D86"/>
    <w:rsid w:val="00104FA1"/>
    <w:rsid w:val="0010552C"/>
    <w:rsid w:val="00106964"/>
    <w:rsid w:val="00107DBE"/>
    <w:rsid w:val="0011064A"/>
    <w:rsid w:val="00111388"/>
    <w:rsid w:val="001129C8"/>
    <w:rsid w:val="0011327F"/>
    <w:rsid w:val="00120CC7"/>
    <w:rsid w:val="00121929"/>
    <w:rsid w:val="00123640"/>
    <w:rsid w:val="001306CB"/>
    <w:rsid w:val="00131C31"/>
    <w:rsid w:val="001320B9"/>
    <w:rsid w:val="00132DD4"/>
    <w:rsid w:val="0013385D"/>
    <w:rsid w:val="00133BA5"/>
    <w:rsid w:val="00133BAF"/>
    <w:rsid w:val="00134034"/>
    <w:rsid w:val="001428F2"/>
    <w:rsid w:val="00143EAE"/>
    <w:rsid w:val="001467FA"/>
    <w:rsid w:val="00153A2A"/>
    <w:rsid w:val="001543DF"/>
    <w:rsid w:val="00162416"/>
    <w:rsid w:val="00162EBE"/>
    <w:rsid w:val="00165185"/>
    <w:rsid w:val="00165276"/>
    <w:rsid w:val="00165F96"/>
    <w:rsid w:val="00170073"/>
    <w:rsid w:val="00171F34"/>
    <w:rsid w:val="001729D3"/>
    <w:rsid w:val="00174F40"/>
    <w:rsid w:val="00176C59"/>
    <w:rsid w:val="00180BB6"/>
    <w:rsid w:val="00182FC2"/>
    <w:rsid w:val="00186FCD"/>
    <w:rsid w:val="00187B7E"/>
    <w:rsid w:val="00190618"/>
    <w:rsid w:val="00191798"/>
    <w:rsid w:val="00191DC5"/>
    <w:rsid w:val="00193FD9"/>
    <w:rsid w:val="001960B2"/>
    <w:rsid w:val="00196D3D"/>
    <w:rsid w:val="001A037E"/>
    <w:rsid w:val="001A03DF"/>
    <w:rsid w:val="001A11F9"/>
    <w:rsid w:val="001A30D2"/>
    <w:rsid w:val="001A5074"/>
    <w:rsid w:val="001A5565"/>
    <w:rsid w:val="001A6252"/>
    <w:rsid w:val="001A67F1"/>
    <w:rsid w:val="001B14E9"/>
    <w:rsid w:val="001B479B"/>
    <w:rsid w:val="001B6DE0"/>
    <w:rsid w:val="001C2C66"/>
    <w:rsid w:val="001C34F3"/>
    <w:rsid w:val="001C551D"/>
    <w:rsid w:val="001C5B30"/>
    <w:rsid w:val="001D074F"/>
    <w:rsid w:val="001D0D38"/>
    <w:rsid w:val="001D1B3E"/>
    <w:rsid w:val="001D1F09"/>
    <w:rsid w:val="001D2C0B"/>
    <w:rsid w:val="001D3706"/>
    <w:rsid w:val="001D7652"/>
    <w:rsid w:val="001E2672"/>
    <w:rsid w:val="001E2B04"/>
    <w:rsid w:val="001E3943"/>
    <w:rsid w:val="001E5729"/>
    <w:rsid w:val="001E70AB"/>
    <w:rsid w:val="001F37D5"/>
    <w:rsid w:val="001F4D84"/>
    <w:rsid w:val="001F4DF5"/>
    <w:rsid w:val="001F5ECD"/>
    <w:rsid w:val="001F64AC"/>
    <w:rsid w:val="001F7F63"/>
    <w:rsid w:val="002003B8"/>
    <w:rsid w:val="002017F4"/>
    <w:rsid w:val="0020197E"/>
    <w:rsid w:val="00203A7A"/>
    <w:rsid w:val="00204830"/>
    <w:rsid w:val="00205C6A"/>
    <w:rsid w:val="0020665A"/>
    <w:rsid w:val="00207A2C"/>
    <w:rsid w:val="00207E05"/>
    <w:rsid w:val="00217D6E"/>
    <w:rsid w:val="0022073A"/>
    <w:rsid w:val="00224C0C"/>
    <w:rsid w:val="002260BD"/>
    <w:rsid w:val="00227BD6"/>
    <w:rsid w:val="00227C2D"/>
    <w:rsid w:val="00231B6B"/>
    <w:rsid w:val="002322DC"/>
    <w:rsid w:val="002327C1"/>
    <w:rsid w:val="0023325C"/>
    <w:rsid w:val="00234099"/>
    <w:rsid w:val="002348D2"/>
    <w:rsid w:val="0023495D"/>
    <w:rsid w:val="00235D59"/>
    <w:rsid w:val="002367EE"/>
    <w:rsid w:val="00236D94"/>
    <w:rsid w:val="00246188"/>
    <w:rsid w:val="00250835"/>
    <w:rsid w:val="00252B3B"/>
    <w:rsid w:val="002531EB"/>
    <w:rsid w:val="00253CE3"/>
    <w:rsid w:val="00253D34"/>
    <w:rsid w:val="00255349"/>
    <w:rsid w:val="00256235"/>
    <w:rsid w:val="0026044F"/>
    <w:rsid w:val="00260809"/>
    <w:rsid w:val="00260866"/>
    <w:rsid w:val="00260C60"/>
    <w:rsid w:val="00261F61"/>
    <w:rsid w:val="002633CB"/>
    <w:rsid w:val="00267423"/>
    <w:rsid w:val="002722A7"/>
    <w:rsid w:val="002728AC"/>
    <w:rsid w:val="00273110"/>
    <w:rsid w:val="00273297"/>
    <w:rsid w:val="00273B06"/>
    <w:rsid w:val="00274662"/>
    <w:rsid w:val="0027647A"/>
    <w:rsid w:val="00276696"/>
    <w:rsid w:val="002818EB"/>
    <w:rsid w:val="00283426"/>
    <w:rsid w:val="002837EC"/>
    <w:rsid w:val="00284688"/>
    <w:rsid w:val="00286E6B"/>
    <w:rsid w:val="00290360"/>
    <w:rsid w:val="002959CF"/>
    <w:rsid w:val="0029719B"/>
    <w:rsid w:val="002A31D8"/>
    <w:rsid w:val="002A4E71"/>
    <w:rsid w:val="002A7DF0"/>
    <w:rsid w:val="002B0791"/>
    <w:rsid w:val="002B12A7"/>
    <w:rsid w:val="002B539A"/>
    <w:rsid w:val="002B742C"/>
    <w:rsid w:val="002B7A1D"/>
    <w:rsid w:val="002C0F92"/>
    <w:rsid w:val="002C162E"/>
    <w:rsid w:val="002C1962"/>
    <w:rsid w:val="002C2C18"/>
    <w:rsid w:val="002C4F5B"/>
    <w:rsid w:val="002C67A9"/>
    <w:rsid w:val="002C7185"/>
    <w:rsid w:val="002D1FD6"/>
    <w:rsid w:val="002D3A69"/>
    <w:rsid w:val="002D4DD1"/>
    <w:rsid w:val="002D5507"/>
    <w:rsid w:val="002D64CE"/>
    <w:rsid w:val="002D7DC5"/>
    <w:rsid w:val="002E0747"/>
    <w:rsid w:val="002E1F0A"/>
    <w:rsid w:val="002E468F"/>
    <w:rsid w:val="002E4A90"/>
    <w:rsid w:val="002E67FB"/>
    <w:rsid w:val="002E6E89"/>
    <w:rsid w:val="002E776C"/>
    <w:rsid w:val="002F0DCA"/>
    <w:rsid w:val="002F0F1B"/>
    <w:rsid w:val="002F2D9E"/>
    <w:rsid w:val="002F2EE7"/>
    <w:rsid w:val="002F3F01"/>
    <w:rsid w:val="002F6688"/>
    <w:rsid w:val="002F71AF"/>
    <w:rsid w:val="00302512"/>
    <w:rsid w:val="003028CF"/>
    <w:rsid w:val="003037FF"/>
    <w:rsid w:val="00303DDE"/>
    <w:rsid w:val="003073C9"/>
    <w:rsid w:val="003111CB"/>
    <w:rsid w:val="00312C36"/>
    <w:rsid w:val="0031466D"/>
    <w:rsid w:val="00314A35"/>
    <w:rsid w:val="00321D29"/>
    <w:rsid w:val="0032366F"/>
    <w:rsid w:val="00323777"/>
    <w:rsid w:val="00324E05"/>
    <w:rsid w:val="003267F2"/>
    <w:rsid w:val="00333EA4"/>
    <w:rsid w:val="003350C7"/>
    <w:rsid w:val="0033746F"/>
    <w:rsid w:val="003379AF"/>
    <w:rsid w:val="00340EAB"/>
    <w:rsid w:val="00343FEE"/>
    <w:rsid w:val="0034413E"/>
    <w:rsid w:val="003454B9"/>
    <w:rsid w:val="00350E5F"/>
    <w:rsid w:val="00353CF0"/>
    <w:rsid w:val="00354A20"/>
    <w:rsid w:val="00357222"/>
    <w:rsid w:val="00361868"/>
    <w:rsid w:val="00362757"/>
    <w:rsid w:val="00371423"/>
    <w:rsid w:val="00372DC4"/>
    <w:rsid w:val="00375979"/>
    <w:rsid w:val="00375AFB"/>
    <w:rsid w:val="00375C2C"/>
    <w:rsid w:val="00382A9E"/>
    <w:rsid w:val="00387B9A"/>
    <w:rsid w:val="00387C1C"/>
    <w:rsid w:val="00387C38"/>
    <w:rsid w:val="00391681"/>
    <w:rsid w:val="00392025"/>
    <w:rsid w:val="00392F30"/>
    <w:rsid w:val="00394B22"/>
    <w:rsid w:val="0039760F"/>
    <w:rsid w:val="00397E2E"/>
    <w:rsid w:val="003B3B12"/>
    <w:rsid w:val="003B5F69"/>
    <w:rsid w:val="003B6B49"/>
    <w:rsid w:val="003B6CB1"/>
    <w:rsid w:val="003B7BB0"/>
    <w:rsid w:val="003C1C35"/>
    <w:rsid w:val="003C32E5"/>
    <w:rsid w:val="003C49BC"/>
    <w:rsid w:val="003C531E"/>
    <w:rsid w:val="003C59E8"/>
    <w:rsid w:val="003C6057"/>
    <w:rsid w:val="003C62F4"/>
    <w:rsid w:val="003D0573"/>
    <w:rsid w:val="003D1196"/>
    <w:rsid w:val="003D1ECD"/>
    <w:rsid w:val="003D44F1"/>
    <w:rsid w:val="003D5BD2"/>
    <w:rsid w:val="003D6D9C"/>
    <w:rsid w:val="003D6EAE"/>
    <w:rsid w:val="003D7DE6"/>
    <w:rsid w:val="003E0111"/>
    <w:rsid w:val="003E221D"/>
    <w:rsid w:val="003E242A"/>
    <w:rsid w:val="003E2895"/>
    <w:rsid w:val="003F1C5E"/>
    <w:rsid w:val="003F386C"/>
    <w:rsid w:val="003F44BF"/>
    <w:rsid w:val="004006FB"/>
    <w:rsid w:val="004021A2"/>
    <w:rsid w:val="00404F3F"/>
    <w:rsid w:val="004109A4"/>
    <w:rsid w:val="004131F9"/>
    <w:rsid w:val="00416A9B"/>
    <w:rsid w:val="004175D5"/>
    <w:rsid w:val="00421BF1"/>
    <w:rsid w:val="00422961"/>
    <w:rsid w:val="004244B8"/>
    <w:rsid w:val="00426E52"/>
    <w:rsid w:val="004319CC"/>
    <w:rsid w:val="004327E1"/>
    <w:rsid w:val="00433A88"/>
    <w:rsid w:val="00434402"/>
    <w:rsid w:val="004355CB"/>
    <w:rsid w:val="004358A6"/>
    <w:rsid w:val="00436D52"/>
    <w:rsid w:val="00442541"/>
    <w:rsid w:val="00442662"/>
    <w:rsid w:val="00444D8A"/>
    <w:rsid w:val="004510D1"/>
    <w:rsid w:val="00451385"/>
    <w:rsid w:val="004525C6"/>
    <w:rsid w:val="0045267F"/>
    <w:rsid w:val="00452DC5"/>
    <w:rsid w:val="00454552"/>
    <w:rsid w:val="004550ED"/>
    <w:rsid w:val="004711AC"/>
    <w:rsid w:val="0047175E"/>
    <w:rsid w:val="00472F1B"/>
    <w:rsid w:val="004738EB"/>
    <w:rsid w:val="00473A11"/>
    <w:rsid w:val="00480157"/>
    <w:rsid w:val="00481A8C"/>
    <w:rsid w:val="00483BA7"/>
    <w:rsid w:val="0048471D"/>
    <w:rsid w:val="00485231"/>
    <w:rsid w:val="004862A8"/>
    <w:rsid w:val="004915A0"/>
    <w:rsid w:val="0049202E"/>
    <w:rsid w:val="00493ED8"/>
    <w:rsid w:val="004950F4"/>
    <w:rsid w:val="00497D75"/>
    <w:rsid w:val="00497F25"/>
    <w:rsid w:val="004A29DB"/>
    <w:rsid w:val="004A5133"/>
    <w:rsid w:val="004B1128"/>
    <w:rsid w:val="004B1DF9"/>
    <w:rsid w:val="004B49BA"/>
    <w:rsid w:val="004B5C36"/>
    <w:rsid w:val="004C119D"/>
    <w:rsid w:val="004C1E11"/>
    <w:rsid w:val="004C26F6"/>
    <w:rsid w:val="004C47FD"/>
    <w:rsid w:val="004C707A"/>
    <w:rsid w:val="004D257E"/>
    <w:rsid w:val="004D4ED3"/>
    <w:rsid w:val="004D631B"/>
    <w:rsid w:val="004D79B5"/>
    <w:rsid w:val="004E0836"/>
    <w:rsid w:val="004F1C3E"/>
    <w:rsid w:val="004F1FC6"/>
    <w:rsid w:val="004F34B0"/>
    <w:rsid w:val="004F4FE5"/>
    <w:rsid w:val="004F67D9"/>
    <w:rsid w:val="004F6872"/>
    <w:rsid w:val="00501A3A"/>
    <w:rsid w:val="0050290B"/>
    <w:rsid w:val="00502BAB"/>
    <w:rsid w:val="0050351D"/>
    <w:rsid w:val="0050481D"/>
    <w:rsid w:val="00510FEC"/>
    <w:rsid w:val="00511CB9"/>
    <w:rsid w:val="00512121"/>
    <w:rsid w:val="00512FC3"/>
    <w:rsid w:val="00513659"/>
    <w:rsid w:val="00516469"/>
    <w:rsid w:val="00516D8D"/>
    <w:rsid w:val="0051730E"/>
    <w:rsid w:val="005173B8"/>
    <w:rsid w:val="00517881"/>
    <w:rsid w:val="00520921"/>
    <w:rsid w:val="00522346"/>
    <w:rsid w:val="00525D7D"/>
    <w:rsid w:val="00527814"/>
    <w:rsid w:val="00527C5A"/>
    <w:rsid w:val="00534AAD"/>
    <w:rsid w:val="00540A11"/>
    <w:rsid w:val="00541964"/>
    <w:rsid w:val="005445AF"/>
    <w:rsid w:val="005456AA"/>
    <w:rsid w:val="00547065"/>
    <w:rsid w:val="00547CB2"/>
    <w:rsid w:val="00552324"/>
    <w:rsid w:val="00553824"/>
    <w:rsid w:val="005572D5"/>
    <w:rsid w:val="00557D04"/>
    <w:rsid w:val="005642E2"/>
    <w:rsid w:val="00565134"/>
    <w:rsid w:val="00565BEA"/>
    <w:rsid w:val="00572425"/>
    <w:rsid w:val="005728F2"/>
    <w:rsid w:val="0057441C"/>
    <w:rsid w:val="00576932"/>
    <w:rsid w:val="00577AEF"/>
    <w:rsid w:val="0058043D"/>
    <w:rsid w:val="00587FE8"/>
    <w:rsid w:val="00590DBC"/>
    <w:rsid w:val="00590E6B"/>
    <w:rsid w:val="00591323"/>
    <w:rsid w:val="00592B9A"/>
    <w:rsid w:val="005956FA"/>
    <w:rsid w:val="00595C7B"/>
    <w:rsid w:val="00595F8D"/>
    <w:rsid w:val="0059746D"/>
    <w:rsid w:val="005A1FC2"/>
    <w:rsid w:val="005B2C06"/>
    <w:rsid w:val="005B4AE2"/>
    <w:rsid w:val="005B5FDD"/>
    <w:rsid w:val="005B6FD3"/>
    <w:rsid w:val="005B7D9A"/>
    <w:rsid w:val="005C1C83"/>
    <w:rsid w:val="005C234B"/>
    <w:rsid w:val="005C3BA9"/>
    <w:rsid w:val="005C512A"/>
    <w:rsid w:val="005C55EF"/>
    <w:rsid w:val="005C5F1D"/>
    <w:rsid w:val="005C6709"/>
    <w:rsid w:val="005D2F8D"/>
    <w:rsid w:val="005D3DB6"/>
    <w:rsid w:val="005D63C5"/>
    <w:rsid w:val="005D7A12"/>
    <w:rsid w:val="005E1C14"/>
    <w:rsid w:val="005E4AD2"/>
    <w:rsid w:val="005E5147"/>
    <w:rsid w:val="005F025B"/>
    <w:rsid w:val="005F1311"/>
    <w:rsid w:val="005F2049"/>
    <w:rsid w:val="005F3860"/>
    <w:rsid w:val="005F5524"/>
    <w:rsid w:val="00600B50"/>
    <w:rsid w:val="006015DA"/>
    <w:rsid w:val="006023FC"/>
    <w:rsid w:val="00604732"/>
    <w:rsid w:val="0060601E"/>
    <w:rsid w:val="00606382"/>
    <w:rsid w:val="00607B38"/>
    <w:rsid w:val="00612C20"/>
    <w:rsid w:val="00614455"/>
    <w:rsid w:val="00615525"/>
    <w:rsid w:val="0061577F"/>
    <w:rsid w:val="00615C3C"/>
    <w:rsid w:val="006169E8"/>
    <w:rsid w:val="00621A4D"/>
    <w:rsid w:val="00623FF6"/>
    <w:rsid w:val="00624375"/>
    <w:rsid w:val="00624E24"/>
    <w:rsid w:val="006257B4"/>
    <w:rsid w:val="006260E2"/>
    <w:rsid w:val="00627525"/>
    <w:rsid w:val="00627659"/>
    <w:rsid w:val="0062774F"/>
    <w:rsid w:val="00627968"/>
    <w:rsid w:val="00627A31"/>
    <w:rsid w:val="00634B13"/>
    <w:rsid w:val="00634DB0"/>
    <w:rsid w:val="00635320"/>
    <w:rsid w:val="00635EA5"/>
    <w:rsid w:val="00636650"/>
    <w:rsid w:val="006416FD"/>
    <w:rsid w:val="00647538"/>
    <w:rsid w:val="00647EC1"/>
    <w:rsid w:val="006518BB"/>
    <w:rsid w:val="00655A46"/>
    <w:rsid w:val="00656DD4"/>
    <w:rsid w:val="0066000E"/>
    <w:rsid w:val="00660031"/>
    <w:rsid w:val="00660F36"/>
    <w:rsid w:val="00662268"/>
    <w:rsid w:val="006652E2"/>
    <w:rsid w:val="00666552"/>
    <w:rsid w:val="006716C1"/>
    <w:rsid w:val="006765DE"/>
    <w:rsid w:val="00677114"/>
    <w:rsid w:val="00680984"/>
    <w:rsid w:val="006812FB"/>
    <w:rsid w:val="00683637"/>
    <w:rsid w:val="006839BD"/>
    <w:rsid w:val="00684749"/>
    <w:rsid w:val="00685202"/>
    <w:rsid w:val="006852E3"/>
    <w:rsid w:val="006856B8"/>
    <w:rsid w:val="006904D7"/>
    <w:rsid w:val="006924DF"/>
    <w:rsid w:val="00692C92"/>
    <w:rsid w:val="00697A25"/>
    <w:rsid w:val="006A07BB"/>
    <w:rsid w:val="006A17AB"/>
    <w:rsid w:val="006A6F86"/>
    <w:rsid w:val="006A72AD"/>
    <w:rsid w:val="006A7309"/>
    <w:rsid w:val="006A7D65"/>
    <w:rsid w:val="006A7FE6"/>
    <w:rsid w:val="006B17CD"/>
    <w:rsid w:val="006B3461"/>
    <w:rsid w:val="006B7860"/>
    <w:rsid w:val="006C0693"/>
    <w:rsid w:val="006C22A3"/>
    <w:rsid w:val="006C3169"/>
    <w:rsid w:val="006C3778"/>
    <w:rsid w:val="006C3E7D"/>
    <w:rsid w:val="006C5A64"/>
    <w:rsid w:val="006C6F8B"/>
    <w:rsid w:val="006C7167"/>
    <w:rsid w:val="006D0E31"/>
    <w:rsid w:val="006D0F9B"/>
    <w:rsid w:val="006D11F7"/>
    <w:rsid w:val="006D1921"/>
    <w:rsid w:val="006D261C"/>
    <w:rsid w:val="006D5AC5"/>
    <w:rsid w:val="006E24EA"/>
    <w:rsid w:val="006E3B4D"/>
    <w:rsid w:val="006E68C8"/>
    <w:rsid w:val="006E7FDF"/>
    <w:rsid w:val="006F3AC3"/>
    <w:rsid w:val="006F560B"/>
    <w:rsid w:val="006F61A6"/>
    <w:rsid w:val="007023F4"/>
    <w:rsid w:val="00703368"/>
    <w:rsid w:val="00705F73"/>
    <w:rsid w:val="007072CE"/>
    <w:rsid w:val="007078DF"/>
    <w:rsid w:val="007079AA"/>
    <w:rsid w:val="0071223E"/>
    <w:rsid w:val="00713D95"/>
    <w:rsid w:val="00720A6C"/>
    <w:rsid w:val="00722954"/>
    <w:rsid w:val="0072407D"/>
    <w:rsid w:val="007264BD"/>
    <w:rsid w:val="007270FC"/>
    <w:rsid w:val="00733148"/>
    <w:rsid w:val="00733EC4"/>
    <w:rsid w:val="0073428B"/>
    <w:rsid w:val="00734A4A"/>
    <w:rsid w:val="007408C2"/>
    <w:rsid w:val="00740DD7"/>
    <w:rsid w:val="0074163E"/>
    <w:rsid w:val="00742BDE"/>
    <w:rsid w:val="0074674F"/>
    <w:rsid w:val="00747C62"/>
    <w:rsid w:val="00752F12"/>
    <w:rsid w:val="00753DF4"/>
    <w:rsid w:val="00753EFE"/>
    <w:rsid w:val="00756339"/>
    <w:rsid w:val="007604CD"/>
    <w:rsid w:val="00762FB0"/>
    <w:rsid w:val="00764BFF"/>
    <w:rsid w:val="007652A8"/>
    <w:rsid w:val="00766B92"/>
    <w:rsid w:val="007713AD"/>
    <w:rsid w:val="00772347"/>
    <w:rsid w:val="00772675"/>
    <w:rsid w:val="00772BED"/>
    <w:rsid w:val="007756B5"/>
    <w:rsid w:val="0077758C"/>
    <w:rsid w:val="007803FD"/>
    <w:rsid w:val="00780859"/>
    <w:rsid w:val="0078460A"/>
    <w:rsid w:val="00790783"/>
    <w:rsid w:val="007968E7"/>
    <w:rsid w:val="007A2625"/>
    <w:rsid w:val="007A4BC2"/>
    <w:rsid w:val="007A4F61"/>
    <w:rsid w:val="007A52AF"/>
    <w:rsid w:val="007A5BA9"/>
    <w:rsid w:val="007B08DC"/>
    <w:rsid w:val="007B2D86"/>
    <w:rsid w:val="007B6358"/>
    <w:rsid w:val="007C25C6"/>
    <w:rsid w:val="007C2F40"/>
    <w:rsid w:val="007C3047"/>
    <w:rsid w:val="007C43FB"/>
    <w:rsid w:val="007C7A5A"/>
    <w:rsid w:val="007D04B8"/>
    <w:rsid w:val="007D29ED"/>
    <w:rsid w:val="007D420E"/>
    <w:rsid w:val="007D63AA"/>
    <w:rsid w:val="007D7AA3"/>
    <w:rsid w:val="007E799A"/>
    <w:rsid w:val="007F03B4"/>
    <w:rsid w:val="007F2375"/>
    <w:rsid w:val="007F3FBA"/>
    <w:rsid w:val="008015B3"/>
    <w:rsid w:val="00810287"/>
    <w:rsid w:val="0081333F"/>
    <w:rsid w:val="0081364D"/>
    <w:rsid w:val="00814901"/>
    <w:rsid w:val="00814C5A"/>
    <w:rsid w:val="00815AE0"/>
    <w:rsid w:val="00816A09"/>
    <w:rsid w:val="00816BB2"/>
    <w:rsid w:val="00817079"/>
    <w:rsid w:val="008203D3"/>
    <w:rsid w:val="00820D1D"/>
    <w:rsid w:val="00821937"/>
    <w:rsid w:val="00822BFC"/>
    <w:rsid w:val="00825A8B"/>
    <w:rsid w:val="0083035C"/>
    <w:rsid w:val="00830542"/>
    <w:rsid w:val="0083087F"/>
    <w:rsid w:val="00840325"/>
    <w:rsid w:val="008425B1"/>
    <w:rsid w:val="00843125"/>
    <w:rsid w:val="008449D0"/>
    <w:rsid w:val="00845F7E"/>
    <w:rsid w:val="00846138"/>
    <w:rsid w:val="00846FB8"/>
    <w:rsid w:val="00850387"/>
    <w:rsid w:val="00857E1D"/>
    <w:rsid w:val="0086012A"/>
    <w:rsid w:val="008610A7"/>
    <w:rsid w:val="008647AC"/>
    <w:rsid w:val="00864854"/>
    <w:rsid w:val="00865A75"/>
    <w:rsid w:val="008669C0"/>
    <w:rsid w:val="008674DF"/>
    <w:rsid w:val="00867CB5"/>
    <w:rsid w:val="008749BC"/>
    <w:rsid w:val="00875129"/>
    <w:rsid w:val="00876722"/>
    <w:rsid w:val="00876E63"/>
    <w:rsid w:val="0088089C"/>
    <w:rsid w:val="00880FA6"/>
    <w:rsid w:val="00881D65"/>
    <w:rsid w:val="0088356C"/>
    <w:rsid w:val="00883B2F"/>
    <w:rsid w:val="00884A06"/>
    <w:rsid w:val="00886E31"/>
    <w:rsid w:val="00887B53"/>
    <w:rsid w:val="00887EA2"/>
    <w:rsid w:val="008901A0"/>
    <w:rsid w:val="00891F84"/>
    <w:rsid w:val="00895018"/>
    <w:rsid w:val="00895070"/>
    <w:rsid w:val="008A04F7"/>
    <w:rsid w:val="008A17E6"/>
    <w:rsid w:val="008A1CA1"/>
    <w:rsid w:val="008A214D"/>
    <w:rsid w:val="008A214E"/>
    <w:rsid w:val="008A4D8C"/>
    <w:rsid w:val="008A71C4"/>
    <w:rsid w:val="008B00C2"/>
    <w:rsid w:val="008B12CC"/>
    <w:rsid w:val="008B1E6E"/>
    <w:rsid w:val="008B2DE3"/>
    <w:rsid w:val="008B3C94"/>
    <w:rsid w:val="008B7291"/>
    <w:rsid w:val="008B7DF5"/>
    <w:rsid w:val="008B7F52"/>
    <w:rsid w:val="008C4141"/>
    <w:rsid w:val="008D5C67"/>
    <w:rsid w:val="008E2690"/>
    <w:rsid w:val="008E306C"/>
    <w:rsid w:val="008E51BE"/>
    <w:rsid w:val="008E5C9E"/>
    <w:rsid w:val="008E5D8E"/>
    <w:rsid w:val="008E68DE"/>
    <w:rsid w:val="008F0226"/>
    <w:rsid w:val="008F0684"/>
    <w:rsid w:val="008F2BC3"/>
    <w:rsid w:val="008F2F62"/>
    <w:rsid w:val="008F407A"/>
    <w:rsid w:val="008F6FC5"/>
    <w:rsid w:val="008F76E8"/>
    <w:rsid w:val="008F7CE2"/>
    <w:rsid w:val="0090366F"/>
    <w:rsid w:val="009048CF"/>
    <w:rsid w:val="00905151"/>
    <w:rsid w:val="0090678E"/>
    <w:rsid w:val="00913143"/>
    <w:rsid w:val="009154EE"/>
    <w:rsid w:val="00917519"/>
    <w:rsid w:val="009178B9"/>
    <w:rsid w:val="009217E8"/>
    <w:rsid w:val="009232A1"/>
    <w:rsid w:val="00924F99"/>
    <w:rsid w:val="00926268"/>
    <w:rsid w:val="0093133D"/>
    <w:rsid w:val="009319CA"/>
    <w:rsid w:val="009321B1"/>
    <w:rsid w:val="00932C33"/>
    <w:rsid w:val="00934688"/>
    <w:rsid w:val="009373FF"/>
    <w:rsid w:val="00937A99"/>
    <w:rsid w:val="00940FE5"/>
    <w:rsid w:val="009422F6"/>
    <w:rsid w:val="00945306"/>
    <w:rsid w:val="00947D6B"/>
    <w:rsid w:val="009512D8"/>
    <w:rsid w:val="00955A9D"/>
    <w:rsid w:val="0096104C"/>
    <w:rsid w:val="00961E91"/>
    <w:rsid w:val="00973FCB"/>
    <w:rsid w:val="00975167"/>
    <w:rsid w:val="00976966"/>
    <w:rsid w:val="00976CD5"/>
    <w:rsid w:val="0098239F"/>
    <w:rsid w:val="00983172"/>
    <w:rsid w:val="00984E4B"/>
    <w:rsid w:val="00984EC2"/>
    <w:rsid w:val="00986A58"/>
    <w:rsid w:val="009879F8"/>
    <w:rsid w:val="009906BC"/>
    <w:rsid w:val="00991A93"/>
    <w:rsid w:val="009931AB"/>
    <w:rsid w:val="00994839"/>
    <w:rsid w:val="009955B5"/>
    <w:rsid w:val="00996B3B"/>
    <w:rsid w:val="009A079C"/>
    <w:rsid w:val="009A4B65"/>
    <w:rsid w:val="009A692A"/>
    <w:rsid w:val="009A6C09"/>
    <w:rsid w:val="009A7A91"/>
    <w:rsid w:val="009B056B"/>
    <w:rsid w:val="009B0C91"/>
    <w:rsid w:val="009B10EA"/>
    <w:rsid w:val="009B3B3B"/>
    <w:rsid w:val="009B4381"/>
    <w:rsid w:val="009B4BE0"/>
    <w:rsid w:val="009B4DD2"/>
    <w:rsid w:val="009B6317"/>
    <w:rsid w:val="009B70AE"/>
    <w:rsid w:val="009B758C"/>
    <w:rsid w:val="009C0212"/>
    <w:rsid w:val="009C15F6"/>
    <w:rsid w:val="009C30F6"/>
    <w:rsid w:val="009C4679"/>
    <w:rsid w:val="009C502F"/>
    <w:rsid w:val="009C68B6"/>
    <w:rsid w:val="009D3F1A"/>
    <w:rsid w:val="009D47FA"/>
    <w:rsid w:val="009D5211"/>
    <w:rsid w:val="009E12EA"/>
    <w:rsid w:val="009E22DC"/>
    <w:rsid w:val="009E3E50"/>
    <w:rsid w:val="009E68C2"/>
    <w:rsid w:val="009E747A"/>
    <w:rsid w:val="009F0586"/>
    <w:rsid w:val="009F19E2"/>
    <w:rsid w:val="009F3154"/>
    <w:rsid w:val="009F4D3E"/>
    <w:rsid w:val="009F7796"/>
    <w:rsid w:val="00A008AD"/>
    <w:rsid w:val="00A01529"/>
    <w:rsid w:val="00A03E57"/>
    <w:rsid w:val="00A04654"/>
    <w:rsid w:val="00A10809"/>
    <w:rsid w:val="00A1413E"/>
    <w:rsid w:val="00A144E1"/>
    <w:rsid w:val="00A22B70"/>
    <w:rsid w:val="00A22BC8"/>
    <w:rsid w:val="00A234E9"/>
    <w:rsid w:val="00A2508E"/>
    <w:rsid w:val="00A316B7"/>
    <w:rsid w:val="00A31A3A"/>
    <w:rsid w:val="00A34B5E"/>
    <w:rsid w:val="00A34EF2"/>
    <w:rsid w:val="00A36A5A"/>
    <w:rsid w:val="00A435CB"/>
    <w:rsid w:val="00A43D06"/>
    <w:rsid w:val="00A44A30"/>
    <w:rsid w:val="00A45640"/>
    <w:rsid w:val="00A47E48"/>
    <w:rsid w:val="00A50A63"/>
    <w:rsid w:val="00A5112D"/>
    <w:rsid w:val="00A51D3D"/>
    <w:rsid w:val="00A52B8F"/>
    <w:rsid w:val="00A5439D"/>
    <w:rsid w:val="00A55903"/>
    <w:rsid w:val="00A55AD7"/>
    <w:rsid w:val="00A61DC7"/>
    <w:rsid w:val="00A62452"/>
    <w:rsid w:val="00A632EF"/>
    <w:rsid w:val="00A650A2"/>
    <w:rsid w:val="00A66CF8"/>
    <w:rsid w:val="00A70992"/>
    <w:rsid w:val="00A748DC"/>
    <w:rsid w:val="00A75420"/>
    <w:rsid w:val="00A755AB"/>
    <w:rsid w:val="00A761F6"/>
    <w:rsid w:val="00A767F1"/>
    <w:rsid w:val="00A8179E"/>
    <w:rsid w:val="00A823F9"/>
    <w:rsid w:val="00A831A7"/>
    <w:rsid w:val="00A838D0"/>
    <w:rsid w:val="00A83E48"/>
    <w:rsid w:val="00A85306"/>
    <w:rsid w:val="00A8701D"/>
    <w:rsid w:val="00A91D17"/>
    <w:rsid w:val="00A92147"/>
    <w:rsid w:val="00A922E9"/>
    <w:rsid w:val="00A92C39"/>
    <w:rsid w:val="00A93C6A"/>
    <w:rsid w:val="00AA0A14"/>
    <w:rsid w:val="00AA4072"/>
    <w:rsid w:val="00AA4803"/>
    <w:rsid w:val="00AB15AB"/>
    <w:rsid w:val="00AB27DC"/>
    <w:rsid w:val="00AB489A"/>
    <w:rsid w:val="00AB52BE"/>
    <w:rsid w:val="00AB5B34"/>
    <w:rsid w:val="00AB6F3C"/>
    <w:rsid w:val="00AB6F97"/>
    <w:rsid w:val="00AC09E6"/>
    <w:rsid w:val="00AC1941"/>
    <w:rsid w:val="00AC19B7"/>
    <w:rsid w:val="00AC1B28"/>
    <w:rsid w:val="00AC29C3"/>
    <w:rsid w:val="00AC377E"/>
    <w:rsid w:val="00AC4F97"/>
    <w:rsid w:val="00AC6A4A"/>
    <w:rsid w:val="00AC7F93"/>
    <w:rsid w:val="00AD376A"/>
    <w:rsid w:val="00AD4415"/>
    <w:rsid w:val="00AD6BA4"/>
    <w:rsid w:val="00AE060F"/>
    <w:rsid w:val="00AE06EF"/>
    <w:rsid w:val="00AE1758"/>
    <w:rsid w:val="00AE2209"/>
    <w:rsid w:val="00AE3617"/>
    <w:rsid w:val="00AE3BC7"/>
    <w:rsid w:val="00AE4214"/>
    <w:rsid w:val="00AE5071"/>
    <w:rsid w:val="00AE5737"/>
    <w:rsid w:val="00AE724B"/>
    <w:rsid w:val="00AF043C"/>
    <w:rsid w:val="00AF357B"/>
    <w:rsid w:val="00AF4E0E"/>
    <w:rsid w:val="00B00BF8"/>
    <w:rsid w:val="00B00C4E"/>
    <w:rsid w:val="00B05992"/>
    <w:rsid w:val="00B10230"/>
    <w:rsid w:val="00B1159F"/>
    <w:rsid w:val="00B23F92"/>
    <w:rsid w:val="00B2573F"/>
    <w:rsid w:val="00B25B68"/>
    <w:rsid w:val="00B27E40"/>
    <w:rsid w:val="00B32912"/>
    <w:rsid w:val="00B32A56"/>
    <w:rsid w:val="00B34AB5"/>
    <w:rsid w:val="00B35D70"/>
    <w:rsid w:val="00B36073"/>
    <w:rsid w:val="00B37B8B"/>
    <w:rsid w:val="00B41269"/>
    <w:rsid w:val="00B415E5"/>
    <w:rsid w:val="00B459B2"/>
    <w:rsid w:val="00B46992"/>
    <w:rsid w:val="00B57687"/>
    <w:rsid w:val="00B612CB"/>
    <w:rsid w:val="00B61D40"/>
    <w:rsid w:val="00B6266E"/>
    <w:rsid w:val="00B641A0"/>
    <w:rsid w:val="00B645C1"/>
    <w:rsid w:val="00B653E1"/>
    <w:rsid w:val="00B65C5F"/>
    <w:rsid w:val="00B77429"/>
    <w:rsid w:val="00B80D14"/>
    <w:rsid w:val="00B81CE7"/>
    <w:rsid w:val="00B83CD1"/>
    <w:rsid w:val="00B83E75"/>
    <w:rsid w:val="00B840D7"/>
    <w:rsid w:val="00B841DE"/>
    <w:rsid w:val="00B84B9D"/>
    <w:rsid w:val="00B91A87"/>
    <w:rsid w:val="00B95ADA"/>
    <w:rsid w:val="00BA1DD9"/>
    <w:rsid w:val="00BA1E83"/>
    <w:rsid w:val="00BA2EFF"/>
    <w:rsid w:val="00BA4198"/>
    <w:rsid w:val="00BA44EB"/>
    <w:rsid w:val="00BA51F0"/>
    <w:rsid w:val="00BA58F9"/>
    <w:rsid w:val="00BA6A61"/>
    <w:rsid w:val="00BA7F48"/>
    <w:rsid w:val="00BB0ACC"/>
    <w:rsid w:val="00BB13D5"/>
    <w:rsid w:val="00BB76B2"/>
    <w:rsid w:val="00BC14FE"/>
    <w:rsid w:val="00BC2E11"/>
    <w:rsid w:val="00BC4031"/>
    <w:rsid w:val="00BC43A9"/>
    <w:rsid w:val="00BC4E0C"/>
    <w:rsid w:val="00BC54C3"/>
    <w:rsid w:val="00BC641A"/>
    <w:rsid w:val="00BC68BB"/>
    <w:rsid w:val="00BC79F1"/>
    <w:rsid w:val="00BD081C"/>
    <w:rsid w:val="00BD1F93"/>
    <w:rsid w:val="00BD4D15"/>
    <w:rsid w:val="00BD581A"/>
    <w:rsid w:val="00BD636D"/>
    <w:rsid w:val="00BE00B9"/>
    <w:rsid w:val="00BE0D32"/>
    <w:rsid w:val="00BE0FF5"/>
    <w:rsid w:val="00BE32B9"/>
    <w:rsid w:val="00BE5185"/>
    <w:rsid w:val="00BE7C88"/>
    <w:rsid w:val="00BF0B9F"/>
    <w:rsid w:val="00BF1271"/>
    <w:rsid w:val="00BF2902"/>
    <w:rsid w:val="00BF30D4"/>
    <w:rsid w:val="00BF333B"/>
    <w:rsid w:val="00BF7B21"/>
    <w:rsid w:val="00C00B8D"/>
    <w:rsid w:val="00C04F12"/>
    <w:rsid w:val="00C05226"/>
    <w:rsid w:val="00C054B0"/>
    <w:rsid w:val="00C05F3E"/>
    <w:rsid w:val="00C0773F"/>
    <w:rsid w:val="00C169B8"/>
    <w:rsid w:val="00C22C7A"/>
    <w:rsid w:val="00C239EE"/>
    <w:rsid w:val="00C244C6"/>
    <w:rsid w:val="00C25323"/>
    <w:rsid w:val="00C270C8"/>
    <w:rsid w:val="00C306B4"/>
    <w:rsid w:val="00C30EFE"/>
    <w:rsid w:val="00C313D9"/>
    <w:rsid w:val="00C33DAA"/>
    <w:rsid w:val="00C368D9"/>
    <w:rsid w:val="00C37E53"/>
    <w:rsid w:val="00C400A5"/>
    <w:rsid w:val="00C429B0"/>
    <w:rsid w:val="00C44755"/>
    <w:rsid w:val="00C46316"/>
    <w:rsid w:val="00C5317B"/>
    <w:rsid w:val="00C54B88"/>
    <w:rsid w:val="00C561B1"/>
    <w:rsid w:val="00C56289"/>
    <w:rsid w:val="00C578AD"/>
    <w:rsid w:val="00C57A04"/>
    <w:rsid w:val="00C67314"/>
    <w:rsid w:val="00C67CCB"/>
    <w:rsid w:val="00C70CD0"/>
    <w:rsid w:val="00C71550"/>
    <w:rsid w:val="00C7245F"/>
    <w:rsid w:val="00C80F1E"/>
    <w:rsid w:val="00C8618D"/>
    <w:rsid w:val="00C8627B"/>
    <w:rsid w:val="00C92E88"/>
    <w:rsid w:val="00CB0187"/>
    <w:rsid w:val="00CB105E"/>
    <w:rsid w:val="00CB2777"/>
    <w:rsid w:val="00CB3F47"/>
    <w:rsid w:val="00CC1601"/>
    <w:rsid w:val="00CC232F"/>
    <w:rsid w:val="00CC3B71"/>
    <w:rsid w:val="00CD3EB9"/>
    <w:rsid w:val="00CD3EE1"/>
    <w:rsid w:val="00CD6E4D"/>
    <w:rsid w:val="00CE17BD"/>
    <w:rsid w:val="00CE415E"/>
    <w:rsid w:val="00CE69A2"/>
    <w:rsid w:val="00CE730F"/>
    <w:rsid w:val="00CE798E"/>
    <w:rsid w:val="00CF15B8"/>
    <w:rsid w:val="00CF1CF4"/>
    <w:rsid w:val="00CF3568"/>
    <w:rsid w:val="00CF4499"/>
    <w:rsid w:val="00D028AC"/>
    <w:rsid w:val="00D05E15"/>
    <w:rsid w:val="00D11235"/>
    <w:rsid w:val="00D113B2"/>
    <w:rsid w:val="00D1190E"/>
    <w:rsid w:val="00D131AC"/>
    <w:rsid w:val="00D16562"/>
    <w:rsid w:val="00D21B52"/>
    <w:rsid w:val="00D2387D"/>
    <w:rsid w:val="00D2543C"/>
    <w:rsid w:val="00D2597D"/>
    <w:rsid w:val="00D2716E"/>
    <w:rsid w:val="00D31EF2"/>
    <w:rsid w:val="00D32912"/>
    <w:rsid w:val="00D33B30"/>
    <w:rsid w:val="00D34010"/>
    <w:rsid w:val="00D34C2E"/>
    <w:rsid w:val="00D3581E"/>
    <w:rsid w:val="00D409F0"/>
    <w:rsid w:val="00D40D45"/>
    <w:rsid w:val="00D40F30"/>
    <w:rsid w:val="00D42C4E"/>
    <w:rsid w:val="00D42D56"/>
    <w:rsid w:val="00D43BC7"/>
    <w:rsid w:val="00D44444"/>
    <w:rsid w:val="00D44DF5"/>
    <w:rsid w:val="00D466F8"/>
    <w:rsid w:val="00D46D07"/>
    <w:rsid w:val="00D473A1"/>
    <w:rsid w:val="00D47A91"/>
    <w:rsid w:val="00D51AA3"/>
    <w:rsid w:val="00D5258C"/>
    <w:rsid w:val="00D53841"/>
    <w:rsid w:val="00D56924"/>
    <w:rsid w:val="00D57C17"/>
    <w:rsid w:val="00D60050"/>
    <w:rsid w:val="00D627AC"/>
    <w:rsid w:val="00D62B01"/>
    <w:rsid w:val="00D64021"/>
    <w:rsid w:val="00D66047"/>
    <w:rsid w:val="00D71B09"/>
    <w:rsid w:val="00D74002"/>
    <w:rsid w:val="00D741C3"/>
    <w:rsid w:val="00D74FF3"/>
    <w:rsid w:val="00D758E4"/>
    <w:rsid w:val="00D80470"/>
    <w:rsid w:val="00D83510"/>
    <w:rsid w:val="00D84675"/>
    <w:rsid w:val="00D91823"/>
    <w:rsid w:val="00D93717"/>
    <w:rsid w:val="00D94D90"/>
    <w:rsid w:val="00D94F98"/>
    <w:rsid w:val="00DA0571"/>
    <w:rsid w:val="00DA2266"/>
    <w:rsid w:val="00DA24ED"/>
    <w:rsid w:val="00DA436F"/>
    <w:rsid w:val="00DA4CCC"/>
    <w:rsid w:val="00DA5A10"/>
    <w:rsid w:val="00DA5D95"/>
    <w:rsid w:val="00DA65D2"/>
    <w:rsid w:val="00DA6A04"/>
    <w:rsid w:val="00DB062B"/>
    <w:rsid w:val="00DB0640"/>
    <w:rsid w:val="00DB13C8"/>
    <w:rsid w:val="00DB242A"/>
    <w:rsid w:val="00DB25F7"/>
    <w:rsid w:val="00DB713A"/>
    <w:rsid w:val="00DB775F"/>
    <w:rsid w:val="00DD0F6A"/>
    <w:rsid w:val="00DD32D5"/>
    <w:rsid w:val="00DE0456"/>
    <w:rsid w:val="00DE38B8"/>
    <w:rsid w:val="00DE527C"/>
    <w:rsid w:val="00DE608D"/>
    <w:rsid w:val="00DF2CE0"/>
    <w:rsid w:val="00DF4A03"/>
    <w:rsid w:val="00E01098"/>
    <w:rsid w:val="00E027DD"/>
    <w:rsid w:val="00E0375C"/>
    <w:rsid w:val="00E03A6B"/>
    <w:rsid w:val="00E06888"/>
    <w:rsid w:val="00E074A7"/>
    <w:rsid w:val="00E125AB"/>
    <w:rsid w:val="00E136A0"/>
    <w:rsid w:val="00E13E48"/>
    <w:rsid w:val="00E14597"/>
    <w:rsid w:val="00E15D1A"/>
    <w:rsid w:val="00E16302"/>
    <w:rsid w:val="00E1788D"/>
    <w:rsid w:val="00E205CE"/>
    <w:rsid w:val="00E22610"/>
    <w:rsid w:val="00E246FD"/>
    <w:rsid w:val="00E24B97"/>
    <w:rsid w:val="00E26FA4"/>
    <w:rsid w:val="00E2743E"/>
    <w:rsid w:val="00E3499D"/>
    <w:rsid w:val="00E36963"/>
    <w:rsid w:val="00E36CE0"/>
    <w:rsid w:val="00E3741D"/>
    <w:rsid w:val="00E37C68"/>
    <w:rsid w:val="00E40903"/>
    <w:rsid w:val="00E40EB3"/>
    <w:rsid w:val="00E430EE"/>
    <w:rsid w:val="00E518B7"/>
    <w:rsid w:val="00E52816"/>
    <w:rsid w:val="00E54FFF"/>
    <w:rsid w:val="00E5572A"/>
    <w:rsid w:val="00E56FE7"/>
    <w:rsid w:val="00E604AE"/>
    <w:rsid w:val="00E66935"/>
    <w:rsid w:val="00E704C0"/>
    <w:rsid w:val="00E72551"/>
    <w:rsid w:val="00E7541F"/>
    <w:rsid w:val="00E76145"/>
    <w:rsid w:val="00E821B0"/>
    <w:rsid w:val="00E82D28"/>
    <w:rsid w:val="00E8375E"/>
    <w:rsid w:val="00E854F2"/>
    <w:rsid w:val="00E90682"/>
    <w:rsid w:val="00E907CF"/>
    <w:rsid w:val="00E922DB"/>
    <w:rsid w:val="00E958B3"/>
    <w:rsid w:val="00EA0F92"/>
    <w:rsid w:val="00EA37D4"/>
    <w:rsid w:val="00EB06B2"/>
    <w:rsid w:val="00EB11B9"/>
    <w:rsid w:val="00EB20D1"/>
    <w:rsid w:val="00EB2327"/>
    <w:rsid w:val="00EB54CB"/>
    <w:rsid w:val="00EB657B"/>
    <w:rsid w:val="00EB75BC"/>
    <w:rsid w:val="00EC33F9"/>
    <w:rsid w:val="00EC342D"/>
    <w:rsid w:val="00EC43ED"/>
    <w:rsid w:val="00EC57A7"/>
    <w:rsid w:val="00EC6D34"/>
    <w:rsid w:val="00ED22CF"/>
    <w:rsid w:val="00ED2FAA"/>
    <w:rsid w:val="00ED5352"/>
    <w:rsid w:val="00ED6A7F"/>
    <w:rsid w:val="00ED7665"/>
    <w:rsid w:val="00EE2FED"/>
    <w:rsid w:val="00EE3092"/>
    <w:rsid w:val="00EE4B43"/>
    <w:rsid w:val="00EE62C7"/>
    <w:rsid w:val="00EF1603"/>
    <w:rsid w:val="00EF1E5F"/>
    <w:rsid w:val="00EF45E2"/>
    <w:rsid w:val="00EF4C21"/>
    <w:rsid w:val="00EF6C64"/>
    <w:rsid w:val="00EF77C1"/>
    <w:rsid w:val="00F02805"/>
    <w:rsid w:val="00F05210"/>
    <w:rsid w:val="00F055AD"/>
    <w:rsid w:val="00F057B4"/>
    <w:rsid w:val="00F05FAD"/>
    <w:rsid w:val="00F06E33"/>
    <w:rsid w:val="00F12462"/>
    <w:rsid w:val="00F15B1E"/>
    <w:rsid w:val="00F15E9E"/>
    <w:rsid w:val="00F20E30"/>
    <w:rsid w:val="00F32827"/>
    <w:rsid w:val="00F33F9C"/>
    <w:rsid w:val="00F35E20"/>
    <w:rsid w:val="00F36A16"/>
    <w:rsid w:val="00F4207A"/>
    <w:rsid w:val="00F421D5"/>
    <w:rsid w:val="00F45499"/>
    <w:rsid w:val="00F45B0A"/>
    <w:rsid w:val="00F47FD5"/>
    <w:rsid w:val="00F504B1"/>
    <w:rsid w:val="00F52174"/>
    <w:rsid w:val="00F5296B"/>
    <w:rsid w:val="00F55D96"/>
    <w:rsid w:val="00F57969"/>
    <w:rsid w:val="00F6149B"/>
    <w:rsid w:val="00F61BBD"/>
    <w:rsid w:val="00F6446C"/>
    <w:rsid w:val="00F6638C"/>
    <w:rsid w:val="00F66F54"/>
    <w:rsid w:val="00F70B7A"/>
    <w:rsid w:val="00F71DCE"/>
    <w:rsid w:val="00F754D4"/>
    <w:rsid w:val="00F75524"/>
    <w:rsid w:val="00F76CAB"/>
    <w:rsid w:val="00F77D37"/>
    <w:rsid w:val="00F81F14"/>
    <w:rsid w:val="00F83416"/>
    <w:rsid w:val="00F836EB"/>
    <w:rsid w:val="00F84269"/>
    <w:rsid w:val="00F8505E"/>
    <w:rsid w:val="00F86BCF"/>
    <w:rsid w:val="00F87A65"/>
    <w:rsid w:val="00F92DE6"/>
    <w:rsid w:val="00F9476F"/>
    <w:rsid w:val="00F95142"/>
    <w:rsid w:val="00F958D7"/>
    <w:rsid w:val="00F97AF8"/>
    <w:rsid w:val="00FA06A0"/>
    <w:rsid w:val="00FA2CB3"/>
    <w:rsid w:val="00FA32AA"/>
    <w:rsid w:val="00FA624C"/>
    <w:rsid w:val="00FA73C6"/>
    <w:rsid w:val="00FB1293"/>
    <w:rsid w:val="00FB468F"/>
    <w:rsid w:val="00FB48A1"/>
    <w:rsid w:val="00FB4DF0"/>
    <w:rsid w:val="00FB59EA"/>
    <w:rsid w:val="00FB5E48"/>
    <w:rsid w:val="00FB61DB"/>
    <w:rsid w:val="00FB6F99"/>
    <w:rsid w:val="00FC1611"/>
    <w:rsid w:val="00FC397D"/>
    <w:rsid w:val="00FC5B53"/>
    <w:rsid w:val="00FC715C"/>
    <w:rsid w:val="00FD0199"/>
    <w:rsid w:val="00FD1874"/>
    <w:rsid w:val="00FD37BC"/>
    <w:rsid w:val="00FD49EF"/>
    <w:rsid w:val="00FD572C"/>
    <w:rsid w:val="00FD762E"/>
    <w:rsid w:val="00FE1E8B"/>
    <w:rsid w:val="00FE210B"/>
    <w:rsid w:val="00FE472A"/>
    <w:rsid w:val="00FE5E5F"/>
    <w:rsid w:val="00FF02A8"/>
    <w:rsid w:val="00FF03B7"/>
    <w:rsid w:val="00FF1AE2"/>
    <w:rsid w:val="00FF2703"/>
    <w:rsid w:val="00FF2A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6658CB52"/>
  <w15:docId w15:val="{725F7EDB-E51B-41F8-ADBB-903EBB388D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uiPriority="0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 w:uiPriority="0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43125"/>
    <w:rPr>
      <w:color w:val="00000A"/>
      <w:sz w:val="24"/>
      <w:szCs w:val="24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3267F2"/>
    <w:pPr>
      <w:keepNext/>
      <w:widowControl w:val="0"/>
      <w:numPr>
        <w:ilvl w:val="7"/>
        <w:numId w:val="1"/>
      </w:numPr>
      <w:tabs>
        <w:tab w:val="left" w:pos="284"/>
        <w:tab w:val="left" w:pos="2552"/>
      </w:tabs>
      <w:suppressAutoHyphens/>
      <w:spacing w:line="120" w:lineRule="atLeast"/>
      <w:jc w:val="both"/>
      <w:outlineLvl w:val="7"/>
    </w:pPr>
    <w:rPr>
      <w:b/>
      <w:color w:val="auto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8Znak">
    <w:name w:val="Nagłówek 8 Znak"/>
    <w:basedOn w:val="Domylnaczcionkaakapitu"/>
    <w:link w:val="Nagwek8"/>
    <w:uiPriority w:val="99"/>
    <w:locked/>
    <w:rsid w:val="003267F2"/>
    <w:rPr>
      <w:b/>
      <w:sz w:val="24"/>
      <w:szCs w:val="24"/>
      <w:lang w:eastAsia="ar-SA"/>
    </w:rPr>
  </w:style>
  <w:style w:type="character" w:customStyle="1" w:styleId="NagwekZnak">
    <w:name w:val="Nagłówek Znak"/>
    <w:basedOn w:val="Domylnaczcionkaakapitu"/>
    <w:link w:val="Nagwek"/>
    <w:uiPriority w:val="99"/>
    <w:locked/>
    <w:rsid w:val="00843125"/>
    <w:rPr>
      <w:rFonts w:cs="Times New Roman"/>
      <w:sz w:val="24"/>
      <w:szCs w:val="24"/>
      <w:lang w:eastAsia="pl-PL"/>
    </w:rPr>
  </w:style>
  <w:style w:type="character" w:customStyle="1" w:styleId="FooterChar">
    <w:name w:val="Footer Char"/>
    <w:uiPriority w:val="99"/>
    <w:locked/>
    <w:rsid w:val="00843125"/>
    <w:rPr>
      <w:sz w:val="24"/>
      <w:lang w:eastAsia="pl-PL"/>
    </w:rPr>
  </w:style>
  <w:style w:type="character" w:styleId="Odwoaniedokomentarza">
    <w:name w:val="annotation reference"/>
    <w:basedOn w:val="Domylnaczcionkaakapitu"/>
    <w:uiPriority w:val="99"/>
    <w:semiHidden/>
    <w:rsid w:val="00843125"/>
    <w:rPr>
      <w:rFonts w:cs="Times New Roman"/>
      <w:sz w:val="16"/>
      <w:szCs w:val="16"/>
    </w:rPr>
  </w:style>
  <w:style w:type="character" w:customStyle="1" w:styleId="CommentTextChar">
    <w:name w:val="Comment Text Char"/>
    <w:uiPriority w:val="99"/>
    <w:semiHidden/>
    <w:locked/>
    <w:rsid w:val="00843125"/>
    <w:rPr>
      <w:lang w:eastAsia="pl-PL"/>
    </w:rPr>
  </w:style>
  <w:style w:type="character" w:customStyle="1" w:styleId="CommentSubjectChar">
    <w:name w:val="Comment Subject Char"/>
    <w:uiPriority w:val="99"/>
    <w:semiHidden/>
    <w:locked/>
    <w:rsid w:val="00843125"/>
    <w:rPr>
      <w:b/>
      <w:lang w:eastAsia="pl-PL"/>
    </w:rPr>
  </w:style>
  <w:style w:type="character" w:customStyle="1" w:styleId="BalloonTextChar">
    <w:name w:val="Balloon Text Char"/>
    <w:uiPriority w:val="99"/>
    <w:semiHidden/>
    <w:locked/>
    <w:rsid w:val="00843125"/>
    <w:rPr>
      <w:rFonts w:ascii="Segoe UI" w:hAnsi="Segoe UI"/>
      <w:sz w:val="18"/>
      <w:lang w:eastAsia="pl-PL"/>
    </w:rPr>
  </w:style>
  <w:style w:type="character" w:customStyle="1" w:styleId="PlainTextChar">
    <w:name w:val="Plain Text Char"/>
    <w:uiPriority w:val="99"/>
    <w:locked/>
    <w:rsid w:val="00843125"/>
    <w:rPr>
      <w:rFonts w:ascii="Consolas" w:hAnsi="Consolas"/>
      <w:sz w:val="21"/>
    </w:rPr>
  </w:style>
  <w:style w:type="character" w:customStyle="1" w:styleId="TekstpodstawowyZnak">
    <w:name w:val="Tekst podstawowy Znak"/>
    <w:basedOn w:val="Domylnaczcionkaakapitu"/>
    <w:link w:val="Tretekstu"/>
    <w:uiPriority w:val="99"/>
    <w:locked/>
    <w:rsid w:val="00843125"/>
    <w:rPr>
      <w:rFonts w:ascii="Arial" w:hAnsi="Arial" w:cs="Times New Roman"/>
      <w:lang w:eastAsia="pl-PL"/>
    </w:rPr>
  </w:style>
  <w:style w:type="character" w:customStyle="1" w:styleId="TitleChar">
    <w:name w:val="Title Char"/>
    <w:uiPriority w:val="99"/>
    <w:locked/>
    <w:rsid w:val="00843125"/>
    <w:rPr>
      <w:b/>
      <w:sz w:val="28"/>
      <w:lang w:eastAsia="pl-PL"/>
    </w:rPr>
  </w:style>
  <w:style w:type="character" w:customStyle="1" w:styleId="object">
    <w:name w:val="object"/>
    <w:uiPriority w:val="99"/>
    <w:rsid w:val="00843125"/>
  </w:style>
  <w:style w:type="character" w:customStyle="1" w:styleId="BodyText2Char">
    <w:name w:val="Body Text 2 Char"/>
    <w:uiPriority w:val="99"/>
    <w:locked/>
    <w:rsid w:val="00843125"/>
    <w:rPr>
      <w:sz w:val="24"/>
      <w:lang w:eastAsia="pl-PL"/>
    </w:rPr>
  </w:style>
  <w:style w:type="character" w:customStyle="1" w:styleId="ListLabel1">
    <w:name w:val="ListLabel 1"/>
    <w:uiPriority w:val="99"/>
    <w:rsid w:val="00552324"/>
    <w:rPr>
      <w:rFonts w:ascii="Calibri" w:hAnsi="Calibri"/>
      <w:b/>
      <w:color w:val="00000A"/>
      <w:sz w:val="24"/>
    </w:rPr>
  </w:style>
  <w:style w:type="character" w:customStyle="1" w:styleId="ListLabel2">
    <w:name w:val="ListLabel 2"/>
    <w:uiPriority w:val="99"/>
    <w:rsid w:val="00552324"/>
    <w:rPr>
      <w:rFonts w:ascii="Calibri" w:hAnsi="Calibri"/>
      <w:b/>
      <w:sz w:val="22"/>
    </w:rPr>
  </w:style>
  <w:style w:type="character" w:customStyle="1" w:styleId="ListLabel3">
    <w:name w:val="ListLabel 3"/>
    <w:uiPriority w:val="99"/>
    <w:rsid w:val="00552324"/>
  </w:style>
  <w:style w:type="character" w:customStyle="1" w:styleId="ListLabel4">
    <w:name w:val="ListLabel 4"/>
    <w:uiPriority w:val="99"/>
    <w:rsid w:val="00552324"/>
    <w:rPr>
      <w:rFonts w:ascii="Calibri" w:hAnsi="Calibri"/>
      <w:b/>
      <w:color w:val="00000A"/>
      <w:sz w:val="24"/>
    </w:rPr>
  </w:style>
  <w:style w:type="character" w:customStyle="1" w:styleId="ListLabel5">
    <w:name w:val="ListLabel 5"/>
    <w:uiPriority w:val="99"/>
    <w:rsid w:val="00552324"/>
    <w:rPr>
      <w:rFonts w:ascii="Calibri" w:hAnsi="Calibri"/>
      <w:b/>
      <w:color w:val="00000A"/>
      <w:sz w:val="24"/>
    </w:rPr>
  </w:style>
  <w:style w:type="character" w:customStyle="1" w:styleId="ListLabel6">
    <w:name w:val="ListLabel 6"/>
    <w:uiPriority w:val="99"/>
    <w:rsid w:val="00552324"/>
    <w:rPr>
      <w:rFonts w:ascii="Calibri" w:hAnsi="Calibri"/>
      <w:b/>
      <w:sz w:val="22"/>
    </w:rPr>
  </w:style>
  <w:style w:type="character" w:customStyle="1" w:styleId="ListLabel7">
    <w:name w:val="ListLabel 7"/>
    <w:uiPriority w:val="99"/>
    <w:rsid w:val="00552324"/>
    <w:rPr>
      <w:rFonts w:ascii="Calibri" w:hAnsi="Calibri"/>
      <w:b/>
      <w:color w:val="00000A"/>
      <w:sz w:val="24"/>
    </w:rPr>
  </w:style>
  <w:style w:type="paragraph" w:styleId="Nagwek">
    <w:name w:val="header"/>
    <w:basedOn w:val="Normalny"/>
    <w:next w:val="Tretekstu"/>
    <w:link w:val="NagwekZnak"/>
    <w:rsid w:val="00552324"/>
    <w:pPr>
      <w:keepNext/>
      <w:spacing w:before="240" w:after="120"/>
    </w:pPr>
    <w:rPr>
      <w:rFonts w:ascii="Liberation Sans" w:hAnsi="Liberation Sans" w:cs="FreeSans"/>
      <w:sz w:val="28"/>
      <w:szCs w:val="28"/>
    </w:rPr>
  </w:style>
  <w:style w:type="character" w:customStyle="1" w:styleId="HeaderChar1">
    <w:name w:val="Header Char1"/>
    <w:basedOn w:val="Domylnaczcionkaakapitu"/>
    <w:uiPriority w:val="99"/>
    <w:semiHidden/>
    <w:locked/>
    <w:rsid w:val="00F6446C"/>
    <w:rPr>
      <w:rFonts w:cs="Times New Roman"/>
      <w:color w:val="00000A"/>
      <w:sz w:val="24"/>
      <w:szCs w:val="24"/>
    </w:rPr>
  </w:style>
  <w:style w:type="paragraph" w:customStyle="1" w:styleId="Tretekstu">
    <w:name w:val="Treść tekstu"/>
    <w:basedOn w:val="Normalny"/>
    <w:link w:val="TekstpodstawowyZnak"/>
    <w:uiPriority w:val="99"/>
    <w:rsid w:val="00843125"/>
    <w:rPr>
      <w:rFonts w:ascii="Arial" w:hAnsi="Arial"/>
      <w:sz w:val="20"/>
      <w:szCs w:val="20"/>
    </w:rPr>
  </w:style>
  <w:style w:type="paragraph" w:styleId="Lista">
    <w:name w:val="List"/>
    <w:basedOn w:val="Tretekstu"/>
    <w:uiPriority w:val="99"/>
    <w:rsid w:val="00552324"/>
    <w:rPr>
      <w:rFonts w:cs="FreeSans"/>
    </w:rPr>
  </w:style>
  <w:style w:type="paragraph" w:styleId="Podpis">
    <w:name w:val="Signature"/>
    <w:basedOn w:val="Normalny"/>
    <w:link w:val="PodpisZnak"/>
    <w:uiPriority w:val="99"/>
    <w:rsid w:val="00552324"/>
    <w:pPr>
      <w:suppressLineNumbers/>
      <w:spacing w:before="120" w:after="120"/>
    </w:pPr>
    <w:rPr>
      <w:rFonts w:cs="FreeSans"/>
      <w:i/>
      <w:iCs/>
    </w:rPr>
  </w:style>
  <w:style w:type="character" w:customStyle="1" w:styleId="PodpisZnak">
    <w:name w:val="Podpis Znak"/>
    <w:basedOn w:val="Domylnaczcionkaakapitu"/>
    <w:link w:val="Podpis"/>
    <w:uiPriority w:val="99"/>
    <w:semiHidden/>
    <w:locked/>
    <w:rsid w:val="00F6446C"/>
    <w:rPr>
      <w:rFonts w:cs="Times New Roman"/>
      <w:color w:val="00000A"/>
      <w:sz w:val="24"/>
      <w:szCs w:val="24"/>
    </w:rPr>
  </w:style>
  <w:style w:type="paragraph" w:customStyle="1" w:styleId="Indeks">
    <w:name w:val="Indeks"/>
    <w:basedOn w:val="Normalny"/>
    <w:uiPriority w:val="99"/>
    <w:rsid w:val="00552324"/>
    <w:pPr>
      <w:suppressLineNumbers/>
    </w:pPr>
    <w:rPr>
      <w:rFonts w:cs="FreeSans"/>
    </w:rPr>
  </w:style>
  <w:style w:type="paragraph" w:styleId="Akapitzlist">
    <w:name w:val="List Paragraph"/>
    <w:aliases w:val="CW_Lista,Podsis rysunku,L1,Numerowanie,Akapit z listą5,maz_wyliczenie,opis dzialania,K-P_odwolanie,A_wyliczenie,Akapit z listą5CxSpLast,BulletC,Tekst punktowanie,Akapit z listą 1,List Paragraph,Table of contents numbered,sw tekst"/>
    <w:basedOn w:val="Normalny"/>
    <w:link w:val="AkapitzlistZnak"/>
    <w:uiPriority w:val="34"/>
    <w:qFormat/>
    <w:rsid w:val="00843125"/>
    <w:pPr>
      <w:ind w:left="720"/>
      <w:contextualSpacing/>
    </w:pPr>
  </w:style>
  <w:style w:type="paragraph" w:customStyle="1" w:styleId="Gwka">
    <w:name w:val="Główka"/>
    <w:basedOn w:val="Normalny"/>
    <w:uiPriority w:val="99"/>
    <w:rsid w:val="00843125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84312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locked/>
    <w:rsid w:val="00F6446C"/>
    <w:rPr>
      <w:rFonts w:cs="Times New Roman"/>
      <w:color w:val="00000A"/>
      <w:sz w:val="24"/>
      <w:szCs w:val="24"/>
    </w:rPr>
  </w:style>
  <w:style w:type="paragraph" w:styleId="Tekstkomentarza">
    <w:name w:val="annotation text"/>
    <w:basedOn w:val="Normalny"/>
    <w:link w:val="TekstkomentarzaZnak"/>
    <w:uiPriority w:val="99"/>
    <w:semiHidden/>
    <w:rsid w:val="0084312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locked/>
    <w:rsid w:val="00F6446C"/>
    <w:rPr>
      <w:rFonts w:cs="Times New Roman"/>
      <w:color w:val="00000A"/>
      <w:sz w:val="20"/>
      <w:szCs w:val="20"/>
    </w:rPr>
  </w:style>
  <w:style w:type="paragraph" w:styleId="Tematkomentarza">
    <w:name w:val="annotation subject"/>
    <w:basedOn w:val="Tekstkomentarza"/>
    <w:link w:val="TematkomentarzaZnak"/>
    <w:uiPriority w:val="99"/>
    <w:semiHidden/>
    <w:rsid w:val="00843125"/>
    <w:rPr>
      <w:b/>
      <w:bCs/>
    </w:rPr>
  </w:style>
  <w:style w:type="character" w:customStyle="1" w:styleId="TematkomentarzaZnak">
    <w:name w:val="Temat komentarza Znak"/>
    <w:basedOn w:val="CommentTextChar"/>
    <w:link w:val="Tematkomentarza"/>
    <w:uiPriority w:val="99"/>
    <w:semiHidden/>
    <w:locked/>
    <w:rsid w:val="00F6446C"/>
    <w:rPr>
      <w:rFonts w:cs="Times New Roman"/>
      <w:b/>
      <w:bCs/>
      <w:color w:val="00000A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rsid w:val="00843125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F6446C"/>
    <w:rPr>
      <w:rFonts w:cs="Times New Roman"/>
      <w:color w:val="00000A"/>
      <w:sz w:val="2"/>
    </w:rPr>
  </w:style>
  <w:style w:type="paragraph" w:styleId="Zwykytekst">
    <w:name w:val="Plain Text"/>
    <w:basedOn w:val="Normalny"/>
    <w:link w:val="ZwykytekstZnak"/>
    <w:uiPriority w:val="99"/>
    <w:rsid w:val="00843125"/>
    <w:rPr>
      <w:rFonts w:ascii="Consolas" w:hAnsi="Consolas"/>
      <w:sz w:val="21"/>
      <w:szCs w:val="21"/>
      <w:lang w:eastAsia="en-US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locked/>
    <w:rsid w:val="00F6446C"/>
    <w:rPr>
      <w:rFonts w:ascii="Courier New" w:hAnsi="Courier New" w:cs="Courier New"/>
      <w:color w:val="00000A"/>
      <w:sz w:val="20"/>
      <w:szCs w:val="20"/>
    </w:rPr>
  </w:style>
  <w:style w:type="paragraph" w:styleId="Tytu">
    <w:name w:val="Title"/>
    <w:basedOn w:val="Normalny"/>
    <w:link w:val="TytuZnak"/>
    <w:uiPriority w:val="99"/>
    <w:qFormat/>
    <w:rsid w:val="00843125"/>
    <w:pPr>
      <w:jc w:val="center"/>
    </w:pPr>
    <w:rPr>
      <w:b/>
      <w:sz w:val="28"/>
      <w:szCs w:val="20"/>
    </w:rPr>
  </w:style>
  <w:style w:type="character" w:customStyle="1" w:styleId="TytuZnak">
    <w:name w:val="Tytuł Znak"/>
    <w:basedOn w:val="Domylnaczcionkaakapitu"/>
    <w:link w:val="Tytu"/>
    <w:uiPriority w:val="99"/>
    <w:locked/>
    <w:rsid w:val="00F6446C"/>
    <w:rPr>
      <w:rFonts w:ascii="Cambria" w:hAnsi="Cambria" w:cs="Times New Roman"/>
      <w:b/>
      <w:bCs/>
      <w:color w:val="00000A"/>
      <w:kern w:val="28"/>
      <w:sz w:val="32"/>
      <w:szCs w:val="32"/>
    </w:rPr>
  </w:style>
  <w:style w:type="paragraph" w:styleId="Tekstpodstawowy2">
    <w:name w:val="Body Text 2"/>
    <w:basedOn w:val="Normalny"/>
    <w:link w:val="Tekstpodstawowy2Znak"/>
    <w:uiPriority w:val="99"/>
    <w:rsid w:val="00843125"/>
    <w:pPr>
      <w:spacing w:after="120" w:line="480" w:lineRule="auto"/>
    </w:pPr>
    <w:rPr>
      <w:szCs w:val="20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locked/>
    <w:rsid w:val="00F6446C"/>
    <w:rPr>
      <w:rFonts w:cs="Times New Roman"/>
      <w:color w:val="00000A"/>
      <w:sz w:val="24"/>
      <w:szCs w:val="24"/>
    </w:rPr>
  </w:style>
  <w:style w:type="paragraph" w:styleId="NormalnyWeb">
    <w:name w:val="Normal (Web)"/>
    <w:basedOn w:val="Normalny"/>
    <w:uiPriority w:val="99"/>
    <w:rsid w:val="00F47FD5"/>
    <w:pPr>
      <w:spacing w:before="100" w:beforeAutospacing="1" w:after="119"/>
    </w:pPr>
    <w:rPr>
      <w:color w:val="auto"/>
    </w:rPr>
  </w:style>
  <w:style w:type="paragraph" w:customStyle="1" w:styleId="NormalnyWeb1">
    <w:name w:val="Normalny (Web)1"/>
    <w:basedOn w:val="Normalny"/>
    <w:uiPriority w:val="99"/>
    <w:rsid w:val="00F47FD5"/>
    <w:pPr>
      <w:suppressAutoHyphens/>
      <w:overflowPunct w:val="0"/>
      <w:autoSpaceDE w:val="0"/>
      <w:spacing w:before="100" w:after="100"/>
      <w:textAlignment w:val="baseline"/>
    </w:pPr>
    <w:rPr>
      <w:color w:val="auto"/>
      <w:szCs w:val="20"/>
      <w:lang w:eastAsia="ar-SA"/>
    </w:rPr>
  </w:style>
  <w:style w:type="paragraph" w:customStyle="1" w:styleId="NormalnyWeb2">
    <w:name w:val="Normalny (Web)2"/>
    <w:basedOn w:val="Normalny"/>
    <w:uiPriority w:val="99"/>
    <w:rsid w:val="00846FB8"/>
    <w:pPr>
      <w:suppressAutoHyphens/>
      <w:overflowPunct w:val="0"/>
      <w:autoSpaceDE w:val="0"/>
      <w:spacing w:before="100" w:after="100"/>
      <w:textAlignment w:val="baseline"/>
    </w:pPr>
    <w:rPr>
      <w:color w:val="auto"/>
      <w:szCs w:val="20"/>
      <w:lang w:eastAsia="ar-SA"/>
    </w:rPr>
  </w:style>
  <w:style w:type="character" w:styleId="Hipercze">
    <w:name w:val="Hyperlink"/>
    <w:basedOn w:val="Domylnaczcionkaakapitu"/>
    <w:uiPriority w:val="99"/>
    <w:rsid w:val="0081364D"/>
    <w:rPr>
      <w:rFonts w:cs="Times New Roman"/>
      <w:color w:val="0000FF"/>
      <w:u w:val="single"/>
    </w:rPr>
  </w:style>
  <w:style w:type="paragraph" w:styleId="Tekstpodstawowy">
    <w:name w:val="Body Text"/>
    <w:basedOn w:val="Normalny"/>
    <w:link w:val="TekstpodstawowyZnak1"/>
    <w:uiPriority w:val="99"/>
    <w:rsid w:val="0002629A"/>
    <w:pPr>
      <w:spacing w:after="120"/>
    </w:pPr>
  </w:style>
  <w:style w:type="character" w:customStyle="1" w:styleId="TekstpodstawowyZnak1">
    <w:name w:val="Tekst podstawowy Znak1"/>
    <w:basedOn w:val="Domylnaczcionkaakapitu"/>
    <w:link w:val="Tekstpodstawowy"/>
    <w:uiPriority w:val="99"/>
    <w:locked/>
    <w:rsid w:val="0002629A"/>
    <w:rPr>
      <w:rFonts w:cs="Times New Roman"/>
      <w:color w:val="00000A"/>
      <w:sz w:val="24"/>
      <w:szCs w:val="24"/>
      <w:lang w:eastAsia="pl-PL"/>
    </w:rPr>
  </w:style>
  <w:style w:type="paragraph" w:customStyle="1" w:styleId="Standard">
    <w:name w:val="Standard"/>
    <w:uiPriority w:val="99"/>
    <w:rsid w:val="0002629A"/>
    <w:pPr>
      <w:widowControl w:val="0"/>
      <w:suppressAutoHyphens/>
    </w:pPr>
    <w:rPr>
      <w:sz w:val="24"/>
      <w:szCs w:val="20"/>
      <w:lang w:eastAsia="ar-SA"/>
    </w:rPr>
  </w:style>
  <w:style w:type="paragraph" w:customStyle="1" w:styleId="WW-Zawartotabeli1">
    <w:name w:val="WW-Zawartość tabeli1"/>
    <w:basedOn w:val="Tekstpodstawowy"/>
    <w:uiPriority w:val="99"/>
    <w:rsid w:val="0002629A"/>
    <w:pPr>
      <w:widowControl w:val="0"/>
      <w:suppressLineNumbers/>
      <w:suppressAutoHyphens/>
    </w:pPr>
    <w:rPr>
      <w:color w:val="auto"/>
      <w:lang w:eastAsia="ar-SA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9B3B3B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locked/>
    <w:rsid w:val="009B3B3B"/>
    <w:rPr>
      <w:rFonts w:cs="Times New Roman"/>
      <w:color w:val="00000A"/>
      <w:lang w:eastAsia="pl-PL"/>
    </w:rPr>
  </w:style>
  <w:style w:type="character" w:styleId="Odwoanieprzypisukocowego">
    <w:name w:val="endnote reference"/>
    <w:basedOn w:val="Domylnaczcionkaakapitu"/>
    <w:uiPriority w:val="99"/>
    <w:semiHidden/>
    <w:rsid w:val="009B3B3B"/>
    <w:rPr>
      <w:rFonts w:cs="Times New Roman"/>
      <w:vertAlign w:val="superscript"/>
    </w:rPr>
  </w:style>
  <w:style w:type="paragraph" w:customStyle="1" w:styleId="Default">
    <w:name w:val="Default"/>
    <w:qFormat/>
    <w:rsid w:val="00106964"/>
    <w:pPr>
      <w:suppressAutoHyphens/>
      <w:autoSpaceDE w:val="0"/>
    </w:pPr>
    <w:rPr>
      <w:color w:val="000000"/>
      <w:sz w:val="24"/>
      <w:szCs w:val="24"/>
      <w:lang w:eastAsia="ar-SA"/>
    </w:rPr>
  </w:style>
  <w:style w:type="paragraph" w:customStyle="1" w:styleId="RegularTextStyle">
    <w:name w:val="RegularTextStyle"/>
    <w:rsid w:val="006D0E31"/>
    <w:rPr>
      <w:rFonts w:ascii="Calibri" w:hAnsi="Calibri"/>
      <w:szCs w:val="20"/>
      <w:lang w:eastAsia="en-US"/>
    </w:rPr>
  </w:style>
  <w:style w:type="paragraph" w:customStyle="1" w:styleId="ng-scope">
    <w:name w:val="ng-scope"/>
    <w:basedOn w:val="Normalny"/>
    <w:uiPriority w:val="99"/>
    <w:rsid w:val="002322DC"/>
    <w:pPr>
      <w:spacing w:before="100" w:beforeAutospacing="1" w:after="100" w:afterAutospacing="1"/>
    </w:pPr>
    <w:rPr>
      <w:color w:val="auto"/>
    </w:rPr>
  </w:style>
  <w:style w:type="numbering" w:customStyle="1" w:styleId="Zaimportowanystyl11">
    <w:name w:val="Zaimportowany styl 11"/>
    <w:rsid w:val="001671EE"/>
    <w:pPr>
      <w:numPr>
        <w:numId w:val="2"/>
      </w:numPr>
    </w:pPr>
  </w:style>
  <w:style w:type="character" w:customStyle="1" w:styleId="tabulatory">
    <w:name w:val="tabulatory"/>
    <w:rsid w:val="00B46992"/>
  </w:style>
  <w:style w:type="paragraph" w:customStyle="1" w:styleId="Styl1">
    <w:name w:val="Styl1"/>
    <w:basedOn w:val="Normalny"/>
    <w:uiPriority w:val="99"/>
    <w:rsid w:val="00143EAE"/>
    <w:pPr>
      <w:widowControl w:val="0"/>
      <w:spacing w:before="240"/>
      <w:jc w:val="both"/>
    </w:pPr>
    <w:rPr>
      <w:rFonts w:ascii="Arial" w:hAnsi="Arial"/>
      <w:color w:val="auto"/>
      <w:szCs w:val="20"/>
    </w:rPr>
  </w:style>
  <w:style w:type="paragraph" w:customStyle="1" w:styleId="Akapitzlist1">
    <w:name w:val="Akapit z listą1"/>
    <w:basedOn w:val="Normalny"/>
    <w:uiPriority w:val="99"/>
    <w:rsid w:val="00525D7D"/>
    <w:pPr>
      <w:ind w:left="720"/>
    </w:pPr>
    <w:rPr>
      <w:color w:val="auto"/>
      <w:sz w:val="20"/>
      <w:szCs w:val="20"/>
      <w:lang w:eastAsia="ja-JP"/>
    </w:rPr>
  </w:style>
  <w:style w:type="paragraph" w:customStyle="1" w:styleId="Akapitzlist2">
    <w:name w:val="Akapit z listą2"/>
    <w:basedOn w:val="Normalny"/>
    <w:rsid w:val="00660031"/>
    <w:pPr>
      <w:ind w:left="720"/>
    </w:pPr>
    <w:rPr>
      <w:rFonts w:eastAsia="Calibri"/>
      <w:color w:val="auto"/>
      <w:sz w:val="20"/>
      <w:szCs w:val="20"/>
      <w:lang w:eastAsia="ja-JP"/>
    </w:rPr>
  </w:style>
  <w:style w:type="paragraph" w:styleId="Poprawka">
    <w:name w:val="Revision"/>
    <w:hidden/>
    <w:uiPriority w:val="99"/>
    <w:semiHidden/>
    <w:rsid w:val="00EC342D"/>
    <w:rPr>
      <w:color w:val="00000A"/>
      <w:sz w:val="24"/>
      <w:szCs w:val="24"/>
    </w:rPr>
  </w:style>
  <w:style w:type="character" w:styleId="Pogrubienie">
    <w:name w:val="Strong"/>
    <w:uiPriority w:val="22"/>
    <w:qFormat/>
    <w:locked/>
    <w:rsid w:val="00BC79F1"/>
    <w:rPr>
      <w:b/>
      <w:bCs/>
    </w:rPr>
  </w:style>
  <w:style w:type="paragraph" w:customStyle="1" w:styleId="Styl2SWZ">
    <w:name w:val="Styl2SWZ"/>
    <w:basedOn w:val="Normalny"/>
    <w:link w:val="Styl2SWZZnak"/>
    <w:qFormat/>
    <w:rsid w:val="000A7335"/>
    <w:pPr>
      <w:numPr>
        <w:numId w:val="27"/>
      </w:numPr>
      <w:jc w:val="both"/>
    </w:pPr>
    <w:rPr>
      <w:rFonts w:ascii="Arial" w:eastAsiaTheme="minorHAnsi" w:hAnsi="Arial" w:cstheme="minorBidi"/>
      <w:color w:val="000000" w:themeColor="text1"/>
      <w:sz w:val="20"/>
      <w:szCs w:val="22"/>
      <w:lang w:eastAsia="en-US"/>
    </w:rPr>
  </w:style>
  <w:style w:type="character" w:customStyle="1" w:styleId="Styl2SWZZnak">
    <w:name w:val="Styl2SWZ Znak"/>
    <w:basedOn w:val="Domylnaczcionkaakapitu"/>
    <w:link w:val="Styl2SWZ"/>
    <w:rsid w:val="000A7335"/>
    <w:rPr>
      <w:rFonts w:ascii="Arial" w:eastAsiaTheme="minorHAnsi" w:hAnsi="Arial" w:cstheme="minorBidi"/>
      <w:color w:val="000000" w:themeColor="text1"/>
      <w:sz w:val="20"/>
      <w:lang w:eastAsia="en-US"/>
    </w:rPr>
  </w:style>
  <w:style w:type="character" w:customStyle="1" w:styleId="AkapitzlistZnak">
    <w:name w:val="Akapit z listą Znak"/>
    <w:aliases w:val="CW_Lista Znak,Podsis rysunku Znak,L1 Znak,Numerowanie Znak,Akapit z listą5 Znak,maz_wyliczenie Znak,opis dzialania Znak,K-P_odwolanie Znak,A_wyliczenie Znak,Akapit z listą5CxSpLast Znak,BulletC Znak,Tekst punktowanie Znak"/>
    <w:link w:val="Akapitzlist"/>
    <w:uiPriority w:val="34"/>
    <w:qFormat/>
    <w:locked/>
    <w:rsid w:val="00350E5F"/>
    <w:rPr>
      <w:color w:val="00000A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156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82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652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290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83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4908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4908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4908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603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99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861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970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962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09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384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4473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874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katowice@euromeble.p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48737A-49BF-443F-8FDA-2893C0C7C0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9</Pages>
  <Words>3799</Words>
  <Characters>22796</Characters>
  <Application>Microsoft Office Word</Application>
  <DocSecurity>0</DocSecurity>
  <Lines>189</Lines>
  <Paragraphs>53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26542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zzielinski</dc:creator>
  <cp:lastModifiedBy>ZP1</cp:lastModifiedBy>
  <cp:revision>4</cp:revision>
  <cp:lastPrinted>2021-08-31T08:02:00Z</cp:lastPrinted>
  <dcterms:created xsi:type="dcterms:W3CDTF">2025-12-10T13:07:00Z</dcterms:created>
  <dcterms:modified xsi:type="dcterms:W3CDTF">2025-12-12T09:54:00Z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Microsoft</vt:lpwstr>
  </property>
  <property fmtid="{D5CDD505-2E9C-101B-9397-08002B2CF9AE}" pid="4" name="DocSecurity">
    <vt:i4>0</vt:i4>
  </property>
  <property fmtid="{D5CDD505-2E9C-101B-9397-08002B2CF9AE}" pid="5" name="HyperlinksChanged">
    <vt:bool>true</vt:bool>
  </property>
  <property fmtid="{D5CDD505-2E9C-101B-9397-08002B2CF9AE}" pid="6" name="LinksUpToDate">
    <vt:bool>true</vt:bool>
  </property>
  <property fmtid="{D5CDD505-2E9C-101B-9397-08002B2CF9AE}" pid="7" name="ScaleCrop">
    <vt:bool>true</vt:bool>
  </property>
  <property fmtid="{D5CDD505-2E9C-101B-9397-08002B2CF9AE}" pid="8" name="ShareDoc">
    <vt:bool>true</vt:bool>
  </property>
</Properties>
</file>